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77685F"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45B06">
              <w:t>28.02.2014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45B06">
            <w:pPr>
              <w:tabs>
                <w:tab w:val="left" w:pos="3123"/>
                <w:tab w:val="left" w:pos="3270"/>
              </w:tabs>
              <w:jc w:val="right"/>
            </w:pPr>
            <w:r w:rsidRPr="00360CF1">
              <w:t xml:space="preserve">№ </w:t>
            </w:r>
            <w:r w:rsidR="00B45B06">
              <w:t>348</w:t>
            </w:r>
            <w:r w:rsidRPr="00360CF1">
              <w:t xml:space="preserve">          </w:t>
            </w:r>
          </w:p>
        </w:tc>
      </w:tr>
    </w:tbl>
    <w:p w:rsidR="00FE2E09" w:rsidRDefault="00FE2E09" w:rsidP="000F3F2C">
      <w:pPr>
        <w:pStyle w:val="22"/>
        <w:widowControl w:val="0"/>
        <w:spacing w:after="0" w:line="240" w:lineRule="auto"/>
        <w:ind w:firstLine="709"/>
        <w:jc w:val="both"/>
      </w:pPr>
    </w:p>
    <w:p w:rsidR="000F3F2C" w:rsidRDefault="000F3F2C" w:rsidP="000F3F2C">
      <w:pPr>
        <w:pStyle w:val="22"/>
        <w:widowControl w:val="0"/>
        <w:spacing w:after="0" w:line="240" w:lineRule="auto"/>
        <w:ind w:firstLine="709"/>
        <w:jc w:val="both"/>
      </w:pPr>
    </w:p>
    <w:p w:rsidR="00670668" w:rsidRPr="00670668" w:rsidRDefault="00670668" w:rsidP="00FB3620">
      <w:pPr>
        <w:tabs>
          <w:tab w:val="left" w:pos="5245"/>
        </w:tabs>
        <w:ind w:right="5385"/>
        <w:jc w:val="both"/>
      </w:pPr>
      <w:r w:rsidRPr="00670668">
        <w:t>О внесении изменений в постано</w:t>
      </w:r>
      <w:r w:rsidRPr="00670668">
        <w:t>в</w:t>
      </w:r>
      <w:r w:rsidRPr="00670668">
        <w:t xml:space="preserve">ление администрации района </w:t>
      </w:r>
      <w:r w:rsidR="00FB3620">
        <w:t xml:space="preserve">               </w:t>
      </w:r>
      <w:r w:rsidRPr="00670668">
        <w:t>от 27.11.2013 № 2506 «Об утве</w:t>
      </w:r>
      <w:r w:rsidRPr="00670668">
        <w:t>р</w:t>
      </w:r>
      <w:r w:rsidRPr="00670668">
        <w:t>ждении муниципальной програ</w:t>
      </w:r>
      <w:r w:rsidRPr="00670668">
        <w:t>м</w:t>
      </w:r>
      <w:r w:rsidRPr="00670668">
        <w:t>мы «Обеспечение экологической безопасности в Нижневартовском районе в 2014–2020 годах»</w:t>
      </w:r>
    </w:p>
    <w:p w:rsidR="00670668" w:rsidRDefault="00670668" w:rsidP="00670668"/>
    <w:p w:rsidR="00FB3620" w:rsidRPr="00670668" w:rsidRDefault="00FB3620" w:rsidP="00670668"/>
    <w:p w:rsidR="00670668" w:rsidRPr="00670668" w:rsidRDefault="00670668" w:rsidP="00FB3620">
      <w:pPr>
        <w:ind w:firstLine="709"/>
        <w:jc w:val="both"/>
      </w:pPr>
      <w:r w:rsidRPr="00670668">
        <w:t>В соответствии с решением Думы района от 28.01.2014 № 440 «О внес</w:t>
      </w:r>
      <w:r w:rsidRPr="00670668">
        <w:t>е</w:t>
      </w:r>
      <w:r w:rsidRPr="00670668">
        <w:t xml:space="preserve">нии изменений и дополнений в решение Думы района от 03.12.2013 № 411 </w:t>
      </w:r>
      <w:r w:rsidR="00FB3620">
        <w:t xml:space="preserve">     </w:t>
      </w:r>
      <w:r w:rsidRPr="00670668">
        <w:t>«О бюджете района на 2014 год и плановый период 2015 и 2016 годов»:</w:t>
      </w:r>
    </w:p>
    <w:p w:rsidR="00670668" w:rsidRPr="00670668" w:rsidRDefault="00670668" w:rsidP="00FB3620">
      <w:pPr>
        <w:ind w:firstLine="709"/>
        <w:jc w:val="both"/>
      </w:pPr>
    </w:p>
    <w:p w:rsidR="00670668" w:rsidRPr="00670668" w:rsidRDefault="00670668" w:rsidP="00FB3620">
      <w:pPr>
        <w:ind w:firstLine="709"/>
        <w:jc w:val="both"/>
      </w:pPr>
      <w:r w:rsidRPr="00670668">
        <w:t xml:space="preserve">1. Внести изменения в постановление администрации района </w:t>
      </w:r>
      <w:r w:rsidR="00FB3620">
        <w:t xml:space="preserve">                  </w:t>
      </w:r>
      <w:r w:rsidRPr="00670668">
        <w:t>от 27.11.2013 № 2506 «Об утверждении муниципальной программы «Обеспеч</w:t>
      </w:r>
      <w:r w:rsidRPr="00670668">
        <w:t>е</w:t>
      </w:r>
      <w:r w:rsidRPr="00670668">
        <w:t xml:space="preserve">ние экологической безопасности в Нижневартовском районе в 2014–2020 </w:t>
      </w:r>
      <w:r w:rsidR="00FB3620">
        <w:t xml:space="preserve">      </w:t>
      </w:r>
      <w:r w:rsidRPr="00670668">
        <w:t>годах»:</w:t>
      </w:r>
    </w:p>
    <w:p w:rsidR="00670668" w:rsidRPr="00670668" w:rsidRDefault="00670668" w:rsidP="00FB3620">
      <w:pPr>
        <w:ind w:firstLine="709"/>
        <w:jc w:val="both"/>
      </w:pPr>
      <w:r w:rsidRPr="00670668">
        <w:t>1.1. В наименовании постановления и по всему тексту постановления слова «в 2014–2020 годах» заменить словами «на 2014–2020 годы».</w:t>
      </w:r>
    </w:p>
    <w:p w:rsidR="00670668" w:rsidRPr="00670668" w:rsidRDefault="00670668" w:rsidP="00FB3620">
      <w:pPr>
        <w:ind w:firstLine="709"/>
        <w:jc w:val="both"/>
      </w:pPr>
      <w:r w:rsidRPr="00670668">
        <w:t>1.2. В пункте</w:t>
      </w:r>
      <w:r w:rsidR="00FB3620">
        <w:t xml:space="preserve"> 2 постановления слова «на 2014−</w:t>
      </w:r>
      <w:r w:rsidRPr="00670668">
        <w:t xml:space="preserve">2020 годы составляет </w:t>
      </w:r>
      <w:r w:rsidR="00FB3620">
        <w:t xml:space="preserve">       </w:t>
      </w:r>
      <w:r w:rsidRPr="00670668">
        <w:t>10</w:t>
      </w:r>
      <w:r w:rsidR="00FB3620">
        <w:t xml:space="preserve"> </w:t>
      </w:r>
      <w:r w:rsidRPr="00670668">
        <w:t>525,0 тыс. руб</w:t>
      </w:r>
      <w:r w:rsidR="00FB3620">
        <w:t>лей.» заменить словами «на 2014−</w:t>
      </w:r>
      <w:r w:rsidRPr="00670668">
        <w:t xml:space="preserve">2020 годы составляет </w:t>
      </w:r>
      <w:r w:rsidR="00FB3620">
        <w:t xml:space="preserve">          </w:t>
      </w:r>
      <w:r w:rsidRPr="00670668">
        <w:t>20</w:t>
      </w:r>
      <w:r w:rsidR="00FB3620">
        <w:t xml:space="preserve"> </w:t>
      </w:r>
      <w:r w:rsidRPr="00670668">
        <w:t>658,363 тыс. рублей.».</w:t>
      </w:r>
    </w:p>
    <w:p w:rsidR="00670668" w:rsidRPr="00670668" w:rsidRDefault="00670668" w:rsidP="00FB3620">
      <w:pPr>
        <w:ind w:firstLine="709"/>
        <w:jc w:val="both"/>
      </w:pPr>
      <w:r w:rsidRPr="00670668">
        <w:t>1.3. В пункте 3 постановления слова «на 2014 год – 1</w:t>
      </w:r>
      <w:r w:rsidR="006835D6">
        <w:t xml:space="preserve"> </w:t>
      </w:r>
      <w:r w:rsidRPr="00670668">
        <w:t xml:space="preserve">345 тыс. рублей;» </w:t>
      </w:r>
      <w:r w:rsidR="00FB3620">
        <w:t xml:space="preserve">заменить словами «на 2014 год – </w:t>
      </w:r>
      <w:r w:rsidRPr="00670668">
        <w:t>11</w:t>
      </w:r>
      <w:r w:rsidR="00FB3620">
        <w:t xml:space="preserve"> </w:t>
      </w:r>
      <w:r w:rsidRPr="00670668">
        <w:t>478,363 тыс. рублей;».</w:t>
      </w:r>
    </w:p>
    <w:p w:rsidR="00670668" w:rsidRPr="00670668" w:rsidRDefault="00670668" w:rsidP="00FB3620">
      <w:pPr>
        <w:ind w:firstLine="709"/>
        <w:jc w:val="both"/>
      </w:pPr>
      <w:r w:rsidRPr="00670668">
        <w:t>1.4. В приложении к постановлению:</w:t>
      </w:r>
    </w:p>
    <w:p w:rsidR="00670668" w:rsidRPr="00670668" w:rsidRDefault="00670668" w:rsidP="00FB3620">
      <w:pPr>
        <w:ind w:firstLine="709"/>
        <w:jc w:val="both"/>
      </w:pPr>
      <w:r w:rsidRPr="00670668">
        <w:t xml:space="preserve">1.4.1. Раздел «Соисполнители муниципальной программы» Паспорта </w:t>
      </w:r>
      <w:r w:rsidR="006835D6">
        <w:t xml:space="preserve">   </w:t>
      </w:r>
      <w:r w:rsidRPr="00670668">
        <w:t>муниципальной программы изложить в новой редакции:</w:t>
      </w:r>
    </w:p>
    <w:p w:rsidR="00FB3620" w:rsidRDefault="00670668" w:rsidP="00FB3620">
      <w:pPr>
        <w:ind w:firstLine="709"/>
        <w:jc w:val="both"/>
      </w:pPr>
      <w:r w:rsidRPr="00670668">
        <w:t>«отдел жилищно-коммунального хозяйства, энергетики и строительства администрации района;</w:t>
      </w:r>
    </w:p>
    <w:p w:rsidR="00FB3620" w:rsidRDefault="00670668" w:rsidP="00FB3620">
      <w:pPr>
        <w:ind w:firstLine="709"/>
        <w:jc w:val="both"/>
      </w:pPr>
      <w:r w:rsidRPr="00670668">
        <w:t xml:space="preserve">управление культуры администрации района; </w:t>
      </w:r>
    </w:p>
    <w:p w:rsidR="00FB3620" w:rsidRDefault="00670668" w:rsidP="00FB3620">
      <w:pPr>
        <w:ind w:firstLine="709"/>
        <w:jc w:val="both"/>
      </w:pPr>
      <w:r w:rsidRPr="00670668">
        <w:t xml:space="preserve">управление образования и молодежной политики администрации района; </w:t>
      </w:r>
    </w:p>
    <w:p w:rsidR="00FB3620" w:rsidRDefault="00670668" w:rsidP="00FB3620">
      <w:pPr>
        <w:ind w:firstLine="709"/>
        <w:jc w:val="both"/>
      </w:pPr>
      <w:r w:rsidRPr="00670668">
        <w:lastRenderedPageBreak/>
        <w:t>му</w:t>
      </w:r>
      <w:r w:rsidR="00FB3620">
        <w:t>ниципальное казе</w:t>
      </w:r>
      <w:r w:rsidRPr="00670668">
        <w:t>нное учреждение Нижневартовского района «Упра</w:t>
      </w:r>
      <w:r w:rsidRPr="00670668">
        <w:t>в</w:t>
      </w:r>
      <w:r w:rsidRPr="00670668">
        <w:t xml:space="preserve">ление имущественными и земельными ресурсами»; </w:t>
      </w:r>
    </w:p>
    <w:p w:rsidR="00670668" w:rsidRPr="00670668" w:rsidRDefault="00670668" w:rsidP="00FB3620">
      <w:pPr>
        <w:ind w:firstLine="709"/>
        <w:jc w:val="both"/>
      </w:pPr>
      <w:r w:rsidRPr="00670668">
        <w:t xml:space="preserve">муниципальное </w:t>
      </w:r>
      <w:r w:rsidR="00FB3620">
        <w:t>казе</w:t>
      </w:r>
      <w:r w:rsidRPr="00670668">
        <w:t>нное учреждение «Управление капитального стро</w:t>
      </w:r>
      <w:r w:rsidRPr="00670668">
        <w:t>и</w:t>
      </w:r>
      <w:r w:rsidRPr="00670668">
        <w:t>тельства по застройке Нижневартовского района».</w:t>
      </w:r>
    </w:p>
    <w:p w:rsidR="006835D6" w:rsidRDefault="00670668" w:rsidP="00D8237E">
      <w:pPr>
        <w:ind w:firstLine="709"/>
        <w:jc w:val="both"/>
      </w:pPr>
      <w:r w:rsidRPr="00670668">
        <w:t>1.4.2. Раздел «Целевые показатели муниципальной программы (показат</w:t>
      </w:r>
      <w:r w:rsidRPr="00670668">
        <w:t>е</w:t>
      </w:r>
      <w:r w:rsidRPr="00670668">
        <w:t xml:space="preserve">ли непосредственных результатов)» Паспорта муниципальной программы </w:t>
      </w:r>
      <w:r w:rsidR="006835D6">
        <w:t xml:space="preserve">    </w:t>
      </w:r>
      <w:r w:rsidRPr="00670668">
        <w:t xml:space="preserve">дополнить </w:t>
      </w:r>
      <w:r w:rsidR="00FB3620">
        <w:t xml:space="preserve">абзацем следующего содержания: </w:t>
      </w:r>
    </w:p>
    <w:p w:rsidR="00670668" w:rsidRPr="00670668" w:rsidRDefault="00670668" w:rsidP="00D8237E">
      <w:pPr>
        <w:ind w:firstLine="709"/>
        <w:jc w:val="both"/>
      </w:pPr>
      <w:r w:rsidRPr="00670668">
        <w:t>«количество оборудованных площадок временного размещения твердых бытовых отходов с 0 единиц до 4 единиц;</w:t>
      </w:r>
    </w:p>
    <w:p w:rsidR="00670668" w:rsidRPr="00670668" w:rsidRDefault="00670668" w:rsidP="00D8237E">
      <w:pPr>
        <w:ind w:firstLine="709"/>
        <w:jc w:val="both"/>
      </w:pPr>
      <w:r w:rsidRPr="00670668">
        <w:t xml:space="preserve">количество построенных полигонов строительных отходов и древесины </w:t>
      </w:r>
      <w:r w:rsidR="006835D6">
        <w:t xml:space="preserve">   </w:t>
      </w:r>
      <w:r w:rsidRPr="00670668">
        <w:t>с 0 единиц до 1 единицы».</w:t>
      </w:r>
    </w:p>
    <w:p w:rsidR="00670668" w:rsidRPr="00670668" w:rsidRDefault="00670668" w:rsidP="00D8237E">
      <w:pPr>
        <w:ind w:firstLine="709"/>
        <w:jc w:val="both"/>
      </w:pPr>
      <w:r w:rsidRPr="00670668">
        <w:t>1.4.3. В разделе «Финансовое обеспечение муниципальной программы» Паспорта муниципальной программы слова «общий объем финансирования муниципальной программы на 2014–2020 годы составляет 10</w:t>
      </w:r>
      <w:r w:rsidR="00D8237E">
        <w:t xml:space="preserve"> </w:t>
      </w:r>
      <w:r w:rsidRPr="00670668">
        <w:t>525,0 тыс. рублей, в том числе: на 2014 год – 1</w:t>
      </w:r>
      <w:r w:rsidR="00D8237E">
        <w:t xml:space="preserve"> </w:t>
      </w:r>
      <w:r w:rsidRPr="00670668">
        <w:t xml:space="preserve">345 тыс. рублей;» заменить словами «общий объем финансирования муниципальной программы на 2014–2020 годы составляет </w:t>
      </w:r>
      <w:r w:rsidR="006835D6">
        <w:t xml:space="preserve">    </w:t>
      </w:r>
      <w:r w:rsidRPr="00670668">
        <w:t>20</w:t>
      </w:r>
      <w:r w:rsidR="00D8237E">
        <w:t xml:space="preserve"> </w:t>
      </w:r>
      <w:r w:rsidRPr="00670668">
        <w:t>658,363 тыс. рублей, в том числе: на 2014 год – 11 478,363 тыс. рублей;».</w:t>
      </w:r>
    </w:p>
    <w:p w:rsidR="006835D6" w:rsidRDefault="00D8237E" w:rsidP="00D8237E">
      <w:pPr>
        <w:ind w:firstLine="709"/>
        <w:jc w:val="both"/>
      </w:pPr>
      <w:r>
        <w:t>1.4.4. Р</w:t>
      </w:r>
      <w:r w:rsidR="00670668" w:rsidRPr="00670668">
        <w:t>аздел II. «Цели, задачи и показатели их достижения» после слов «увеличение количества ликвидированных и рекультивированных мест захла</w:t>
      </w:r>
      <w:r w:rsidR="00670668" w:rsidRPr="00670668">
        <w:t>м</w:t>
      </w:r>
      <w:r w:rsidR="00670668" w:rsidRPr="00670668">
        <w:t xml:space="preserve">ления отходами, единиц;» </w:t>
      </w:r>
      <w:r>
        <w:t xml:space="preserve">дополнить </w:t>
      </w:r>
      <w:r w:rsidR="00670668" w:rsidRPr="00670668">
        <w:t>абзацами следующего содержания</w:t>
      </w:r>
      <w:r w:rsidR="006835D6">
        <w:t>:</w:t>
      </w:r>
      <w:r w:rsidR="00670668" w:rsidRPr="00670668">
        <w:t xml:space="preserve"> </w:t>
      </w:r>
    </w:p>
    <w:p w:rsidR="00670668" w:rsidRPr="00670668" w:rsidRDefault="00670668" w:rsidP="00D8237E">
      <w:pPr>
        <w:ind w:firstLine="709"/>
        <w:jc w:val="both"/>
      </w:pPr>
      <w:r w:rsidRPr="00670668">
        <w:t>«количество оборудованных площадок временного размещения твердых бытовых отходов, единиц;</w:t>
      </w:r>
    </w:p>
    <w:p w:rsidR="00670668" w:rsidRPr="00670668" w:rsidRDefault="00670668" w:rsidP="00D8237E">
      <w:pPr>
        <w:ind w:firstLine="709"/>
        <w:jc w:val="both"/>
      </w:pPr>
      <w:r w:rsidRPr="00670668">
        <w:t>количество построенных полигонов строительных отходов и древесины, единиц.»</w:t>
      </w:r>
      <w:r w:rsidR="00D8237E">
        <w:t>, далее по тексту.</w:t>
      </w:r>
    </w:p>
    <w:p w:rsidR="00670668" w:rsidRPr="00670668" w:rsidRDefault="00670668" w:rsidP="00D8237E">
      <w:pPr>
        <w:ind w:firstLine="709"/>
        <w:jc w:val="both"/>
      </w:pPr>
      <w:r w:rsidRPr="00670668">
        <w:t>1.4.5. Дополнить раздел III. «Обобщенная характеристика программных мероприятий»:</w:t>
      </w:r>
    </w:p>
    <w:p w:rsidR="00D8237E" w:rsidRDefault="00670668" w:rsidP="00D8237E">
      <w:pPr>
        <w:ind w:firstLine="709"/>
        <w:jc w:val="both"/>
      </w:pPr>
      <w:r w:rsidRPr="00670668">
        <w:t>после слов «мероприятия по сотрудничеству с организациями всех форм собственности в сфере санитарного содержания территории района;» абзацем следующего содержания</w:t>
      </w:r>
      <w:r w:rsidR="00D8237E">
        <w:t>:</w:t>
      </w:r>
      <w:r w:rsidRPr="00670668">
        <w:t xml:space="preserve"> </w:t>
      </w:r>
    </w:p>
    <w:p w:rsidR="00670668" w:rsidRPr="00670668" w:rsidRDefault="00670668" w:rsidP="00D8237E">
      <w:pPr>
        <w:ind w:firstLine="709"/>
        <w:jc w:val="both"/>
      </w:pPr>
      <w:r w:rsidRPr="00670668">
        <w:t>«рекультивация несанкционированных участков сброса жидких бытовых отходов в населенны</w:t>
      </w:r>
      <w:r w:rsidR="00D8237E">
        <w:t>х пунктах района», далее по тексту;</w:t>
      </w:r>
    </w:p>
    <w:p w:rsidR="006835D6" w:rsidRDefault="00670668" w:rsidP="00D8237E">
      <w:pPr>
        <w:ind w:firstLine="709"/>
        <w:jc w:val="both"/>
      </w:pPr>
      <w:r w:rsidRPr="00670668">
        <w:t xml:space="preserve">после слов «проектирование и строительство полигонов строительных отходов и древесины в пгт. Новоаганске, п. Ваховске;» абзацем следующего </w:t>
      </w:r>
      <w:r w:rsidR="006835D6">
        <w:t xml:space="preserve"> </w:t>
      </w:r>
      <w:r w:rsidRPr="00670668">
        <w:t>содержания</w:t>
      </w:r>
      <w:r w:rsidR="006835D6">
        <w:t>:</w:t>
      </w:r>
      <w:r w:rsidRPr="00670668">
        <w:t xml:space="preserve"> </w:t>
      </w:r>
    </w:p>
    <w:p w:rsidR="00670668" w:rsidRPr="00670668" w:rsidRDefault="00670668" w:rsidP="00D8237E">
      <w:pPr>
        <w:ind w:firstLine="709"/>
        <w:jc w:val="both"/>
      </w:pPr>
      <w:r w:rsidRPr="00670668">
        <w:t>«ввод полигона твердых бытовых отходов в с. Покур Нижневартов</w:t>
      </w:r>
      <w:r w:rsidR="006835D6">
        <w:t>ского района в эксплуатацию.», далее по тексту.</w:t>
      </w:r>
    </w:p>
    <w:p w:rsidR="00670668" w:rsidRPr="00670668" w:rsidRDefault="00670668" w:rsidP="00D8237E">
      <w:pPr>
        <w:ind w:firstLine="709"/>
        <w:jc w:val="both"/>
      </w:pPr>
      <w:r w:rsidRPr="00670668">
        <w:t>1.5. Абзац 8 раздела IV. «Механизм реализации муниципальной програ</w:t>
      </w:r>
      <w:r w:rsidRPr="00670668">
        <w:t>м</w:t>
      </w:r>
      <w:r w:rsidRPr="00670668">
        <w:t>мы» изложить в новой редакции:</w:t>
      </w:r>
    </w:p>
    <w:p w:rsidR="00670668" w:rsidRPr="00670668" w:rsidRDefault="00670668" w:rsidP="00D8237E">
      <w:pPr>
        <w:ind w:firstLine="709"/>
        <w:jc w:val="both"/>
      </w:pPr>
      <w:r w:rsidRPr="00670668">
        <w:t>«Взаимодействие соисполнителей муниципальной программы:</w:t>
      </w:r>
    </w:p>
    <w:p w:rsidR="00670668" w:rsidRPr="00670668" w:rsidRDefault="00670668" w:rsidP="00D8237E">
      <w:pPr>
        <w:ind w:firstLine="709"/>
        <w:jc w:val="both"/>
      </w:pPr>
      <w:r w:rsidRPr="00670668">
        <w:t>отдел жилищно-коммунального хозяйства, энергетики и строительства администрации района осуществляет координацию действий коммунальных служб района, обеспечивает внедрение новых технологий и технологических процессов, обеспечивающих минимальное воздействие на окружающую среду;</w:t>
      </w:r>
    </w:p>
    <w:p w:rsidR="00670668" w:rsidRPr="00670668" w:rsidRDefault="00670668" w:rsidP="00D8237E">
      <w:pPr>
        <w:ind w:firstLine="709"/>
        <w:jc w:val="both"/>
      </w:pPr>
      <w:r w:rsidRPr="00670668">
        <w:t xml:space="preserve">управление образования и молодежной политики администрации района организует дополнительное экологическое образование в общеобразовательных </w:t>
      </w:r>
      <w:r w:rsidRPr="00670668">
        <w:lastRenderedPageBreak/>
        <w:t xml:space="preserve">и дошкольных учреждениях района, осуществляет воспитание у молодого </w:t>
      </w:r>
      <w:r w:rsidR="006835D6">
        <w:t xml:space="preserve">     </w:t>
      </w:r>
      <w:r w:rsidRPr="00670668">
        <w:t>поколения бережного отношения к природе, привлекает молодежь к решению экологических проблем, организует и развивает молодежные экологические движения, вовлекает молодежными движениями взрослое население в решение выявленных экологических проблем, проводит субботники, трудовые десанты;</w:t>
      </w:r>
    </w:p>
    <w:p w:rsidR="00670668" w:rsidRPr="00670668" w:rsidRDefault="00670668" w:rsidP="006835D6">
      <w:pPr>
        <w:ind w:firstLine="709"/>
        <w:jc w:val="both"/>
      </w:pPr>
      <w:r w:rsidRPr="00670668">
        <w:t>управление культуры администрации района организует мероприятия эколого-художественного направления (кинолектории, конкурсы, выставки, викторины, спектакли, театрализации, культурно-массовые мероприятия);</w:t>
      </w:r>
    </w:p>
    <w:p w:rsidR="00670668" w:rsidRPr="00670668" w:rsidRDefault="006835D6" w:rsidP="006835D6">
      <w:pPr>
        <w:ind w:firstLine="709"/>
        <w:jc w:val="both"/>
      </w:pPr>
      <w:r>
        <w:t>муниципальное казе</w:t>
      </w:r>
      <w:r w:rsidR="00670668" w:rsidRPr="00670668">
        <w:t>нное учреждение Нижневартовского района «Упра</w:t>
      </w:r>
      <w:r w:rsidR="00670668" w:rsidRPr="00670668">
        <w:t>в</w:t>
      </w:r>
      <w:r w:rsidR="00670668" w:rsidRPr="00670668">
        <w:t>ление имущественными и земельными ресурсами» осуществляет формирование земельных участков под строительство или реконструкцию объектов размещ</w:t>
      </w:r>
      <w:r w:rsidR="00670668" w:rsidRPr="00670668">
        <w:t>е</w:t>
      </w:r>
      <w:r w:rsidR="00670668" w:rsidRPr="00670668">
        <w:t xml:space="preserve">ния и переработки отходов, в том числе площадок временного накопления </w:t>
      </w:r>
      <w:r>
        <w:t xml:space="preserve">     </w:t>
      </w:r>
      <w:r w:rsidR="00670668" w:rsidRPr="00670668">
        <w:t>отходов;</w:t>
      </w:r>
    </w:p>
    <w:p w:rsidR="00670668" w:rsidRPr="00670668" w:rsidRDefault="006835D6" w:rsidP="006835D6">
      <w:pPr>
        <w:ind w:firstLine="709"/>
        <w:jc w:val="both"/>
      </w:pPr>
      <w:r>
        <w:t>муниципальное казе</w:t>
      </w:r>
      <w:r w:rsidR="00670668" w:rsidRPr="00670668">
        <w:t>нное учреждение «Управление капитального стро</w:t>
      </w:r>
      <w:r w:rsidR="00670668" w:rsidRPr="00670668">
        <w:t>и</w:t>
      </w:r>
      <w:r w:rsidR="00670668" w:rsidRPr="00670668">
        <w:t>тельства по застройке Нижневартовского района» организует и координирует проектирование и строительство объектов размещения (утилизации) отходов производства и потребления.».</w:t>
      </w:r>
    </w:p>
    <w:p w:rsidR="00670668" w:rsidRPr="00670668" w:rsidRDefault="00670668" w:rsidP="006835D6">
      <w:pPr>
        <w:ind w:firstLine="709"/>
        <w:jc w:val="both"/>
      </w:pPr>
      <w:r w:rsidRPr="00670668">
        <w:t xml:space="preserve">1.6. Приложения 1, 2 к муниципальной программе изложить в новой </w:t>
      </w:r>
      <w:r w:rsidR="006835D6">
        <w:t xml:space="preserve">     </w:t>
      </w:r>
      <w:r w:rsidRPr="00670668">
        <w:t>редакции согласно приложениям 1, 2.</w:t>
      </w:r>
    </w:p>
    <w:p w:rsidR="00670668" w:rsidRPr="00670668" w:rsidRDefault="00670668" w:rsidP="006835D6">
      <w:pPr>
        <w:ind w:firstLine="709"/>
        <w:jc w:val="both"/>
      </w:pPr>
    </w:p>
    <w:p w:rsidR="00670668" w:rsidRPr="00670668" w:rsidRDefault="00670668" w:rsidP="006835D6">
      <w:pPr>
        <w:ind w:firstLine="709"/>
        <w:jc w:val="both"/>
      </w:pPr>
      <w:r w:rsidRPr="00670668">
        <w:t>2. Комитету эко</w:t>
      </w:r>
      <w:r w:rsidR="006835D6">
        <w:t>номики администрации района (Е.И. Шатских</w:t>
      </w:r>
      <w:r w:rsidRPr="00670668">
        <w:t xml:space="preserve">) внести изменения в Реестр муниципальных программ Нижневартовского района. </w:t>
      </w:r>
    </w:p>
    <w:p w:rsidR="00670668" w:rsidRPr="00670668" w:rsidRDefault="00670668" w:rsidP="006835D6">
      <w:pPr>
        <w:ind w:firstLine="709"/>
        <w:jc w:val="both"/>
      </w:pPr>
    </w:p>
    <w:p w:rsidR="00670668" w:rsidRPr="00670668" w:rsidRDefault="00670668" w:rsidP="006835D6">
      <w:pPr>
        <w:ind w:firstLine="709"/>
        <w:jc w:val="both"/>
      </w:pPr>
      <w:r w:rsidRPr="00670668">
        <w:t>3. Пресс-службе администрации района (А.Н. Королёва) опубликовать постановление в районной газете «Новости Приобья».</w:t>
      </w:r>
    </w:p>
    <w:p w:rsidR="00670668" w:rsidRPr="00670668" w:rsidRDefault="00670668" w:rsidP="006835D6">
      <w:pPr>
        <w:ind w:firstLine="709"/>
        <w:jc w:val="both"/>
      </w:pPr>
    </w:p>
    <w:p w:rsidR="00670668" w:rsidRPr="00670668" w:rsidRDefault="00670668" w:rsidP="006835D6">
      <w:pPr>
        <w:ind w:firstLine="709"/>
        <w:jc w:val="both"/>
      </w:pPr>
      <w:r w:rsidRPr="00670668">
        <w:t>4. Контроль за выполнением постановления возложить на начальника управления экологии и природопользования администрации района А.В. В</w:t>
      </w:r>
      <w:r w:rsidRPr="00670668">
        <w:t>о</w:t>
      </w:r>
      <w:r w:rsidRPr="00670668">
        <w:t>робьёва.</w:t>
      </w:r>
    </w:p>
    <w:p w:rsidR="00670668" w:rsidRPr="00670668" w:rsidRDefault="00670668" w:rsidP="00670668"/>
    <w:p w:rsidR="00670668" w:rsidRDefault="00670668" w:rsidP="00670668"/>
    <w:p w:rsidR="008F481B" w:rsidRPr="00670668" w:rsidRDefault="008F481B" w:rsidP="00670668"/>
    <w:p w:rsidR="00670668" w:rsidRPr="00670668" w:rsidRDefault="00670668" w:rsidP="00670668">
      <w:r w:rsidRPr="00670668">
        <w:t>Глава администрации района                                                            Б.А. Саломатин</w:t>
      </w:r>
    </w:p>
    <w:p w:rsidR="00670668" w:rsidRPr="00670668" w:rsidRDefault="00670668" w:rsidP="00670668">
      <w:pPr>
        <w:sectPr w:rsidR="00670668" w:rsidRPr="00670668" w:rsidSect="006835D6">
          <w:pgSz w:w="11906" w:h="16838"/>
          <w:pgMar w:top="1134" w:right="567" w:bottom="1134" w:left="1701" w:header="709" w:footer="709" w:gutter="0"/>
          <w:cols w:space="720"/>
        </w:sectPr>
      </w:pPr>
    </w:p>
    <w:p w:rsidR="008F481B" w:rsidRDefault="008F481B" w:rsidP="008F481B">
      <w:pPr>
        <w:ind w:left="10206"/>
        <w:jc w:val="both"/>
      </w:pPr>
      <w:r>
        <w:lastRenderedPageBreak/>
        <w:t>Приложение 1 к постановлению</w:t>
      </w:r>
    </w:p>
    <w:p w:rsidR="008F481B" w:rsidRDefault="008F481B" w:rsidP="008F481B">
      <w:pPr>
        <w:ind w:left="10206"/>
        <w:jc w:val="both"/>
      </w:pPr>
      <w:r>
        <w:t>администрации района</w:t>
      </w:r>
    </w:p>
    <w:p w:rsidR="008F481B" w:rsidRDefault="008F481B" w:rsidP="008F481B">
      <w:pPr>
        <w:ind w:left="10206"/>
        <w:jc w:val="both"/>
      </w:pPr>
      <w:r>
        <w:t>от</w:t>
      </w:r>
      <w:r w:rsidR="00B45B06">
        <w:t xml:space="preserve"> 28.02.2014</w:t>
      </w:r>
      <w:r>
        <w:t xml:space="preserve"> № </w:t>
      </w:r>
      <w:r w:rsidR="00B45B06">
        <w:t>348</w:t>
      </w:r>
    </w:p>
    <w:p w:rsidR="008F481B" w:rsidRDefault="008F481B" w:rsidP="00670668"/>
    <w:p w:rsidR="00670668" w:rsidRPr="00670668" w:rsidRDefault="008F481B" w:rsidP="008F481B">
      <w:pPr>
        <w:ind w:left="10206"/>
        <w:jc w:val="both"/>
      </w:pPr>
      <w:r>
        <w:t>«</w:t>
      </w:r>
      <w:r w:rsidR="00670668" w:rsidRPr="00670668">
        <w:t>Приложение 1 к муниципальной программе «Обеспечение эколог</w:t>
      </w:r>
      <w:r w:rsidR="00670668" w:rsidRPr="00670668">
        <w:t>и</w:t>
      </w:r>
      <w:r w:rsidR="00670668" w:rsidRPr="00670668">
        <w:t>ческой безопасности в Нижнева</w:t>
      </w:r>
      <w:r w:rsidR="00670668" w:rsidRPr="00670668">
        <w:t>р</w:t>
      </w:r>
      <w:r w:rsidR="00670668" w:rsidRPr="00670668">
        <w:t>товском районе на 2014−2020 годы»</w:t>
      </w:r>
    </w:p>
    <w:p w:rsidR="008F481B" w:rsidRDefault="008F481B" w:rsidP="00670668"/>
    <w:p w:rsidR="00673F60" w:rsidRPr="00670668" w:rsidRDefault="00673F60" w:rsidP="00670668"/>
    <w:p w:rsidR="008F481B" w:rsidRDefault="00670668" w:rsidP="008F481B">
      <w:pPr>
        <w:jc w:val="center"/>
        <w:rPr>
          <w:b/>
        </w:rPr>
      </w:pPr>
      <w:r w:rsidRPr="008F481B">
        <w:rPr>
          <w:b/>
        </w:rPr>
        <w:t xml:space="preserve">Перечень </w:t>
      </w:r>
    </w:p>
    <w:p w:rsidR="00670668" w:rsidRPr="008F481B" w:rsidRDefault="00670668" w:rsidP="008F481B">
      <w:pPr>
        <w:jc w:val="center"/>
        <w:rPr>
          <w:b/>
        </w:rPr>
      </w:pPr>
      <w:r w:rsidRPr="008F481B">
        <w:rPr>
          <w:b/>
        </w:rPr>
        <w:t xml:space="preserve">основных программных мероприятий муниципальной программы </w:t>
      </w:r>
    </w:p>
    <w:p w:rsidR="00670668" w:rsidRPr="008F481B" w:rsidRDefault="00670668" w:rsidP="008F481B">
      <w:pPr>
        <w:jc w:val="center"/>
        <w:rPr>
          <w:b/>
        </w:rPr>
      </w:pPr>
      <w:r w:rsidRPr="008F481B">
        <w:rPr>
          <w:b/>
        </w:rPr>
        <w:t>«Обеспечение экологической безопасности в Нижневартовском районе на 2014–2020 годы»</w:t>
      </w:r>
    </w:p>
    <w:p w:rsidR="00670668" w:rsidRPr="00670668" w:rsidRDefault="00670668" w:rsidP="00670668"/>
    <w:tbl>
      <w:tblPr>
        <w:tblStyle w:val="ab"/>
        <w:tblW w:w="15590" w:type="dxa"/>
        <w:jc w:val="center"/>
        <w:tblInd w:w="-601" w:type="dxa"/>
        <w:tblLayout w:type="fixed"/>
        <w:tblLook w:val="04A0"/>
      </w:tblPr>
      <w:tblGrid>
        <w:gridCol w:w="960"/>
        <w:gridCol w:w="2742"/>
        <w:gridCol w:w="2213"/>
        <w:gridCol w:w="1134"/>
        <w:gridCol w:w="1276"/>
        <w:gridCol w:w="1311"/>
        <w:gridCol w:w="992"/>
        <w:gridCol w:w="993"/>
        <w:gridCol w:w="992"/>
        <w:gridCol w:w="992"/>
        <w:gridCol w:w="992"/>
        <w:gridCol w:w="993"/>
      </w:tblGrid>
      <w:tr w:rsidR="00670668" w:rsidRPr="00670668" w:rsidTr="00FB3620">
        <w:trPr>
          <w:trHeight w:val="181"/>
          <w:jc w:val="center"/>
        </w:trPr>
        <w:tc>
          <w:tcPr>
            <w:tcW w:w="960" w:type="dxa"/>
            <w:vMerge w:val="restart"/>
          </w:tcPr>
          <w:p w:rsidR="00670668" w:rsidRPr="008F481B" w:rsidRDefault="00670668" w:rsidP="008F481B">
            <w:pPr>
              <w:jc w:val="center"/>
              <w:rPr>
                <w:b/>
                <w:sz w:val="24"/>
                <w:szCs w:val="24"/>
              </w:rPr>
            </w:pPr>
            <w:r w:rsidRPr="008F481B">
              <w:rPr>
                <w:b/>
                <w:sz w:val="24"/>
                <w:szCs w:val="24"/>
              </w:rPr>
              <w:t>№</w:t>
            </w:r>
          </w:p>
          <w:p w:rsidR="008F481B" w:rsidRPr="008F481B" w:rsidRDefault="008F481B" w:rsidP="008F481B">
            <w:pPr>
              <w:jc w:val="center"/>
              <w:rPr>
                <w:b/>
                <w:sz w:val="24"/>
                <w:szCs w:val="24"/>
              </w:rPr>
            </w:pPr>
            <w:r w:rsidRPr="008F481B">
              <w:rPr>
                <w:b/>
                <w:sz w:val="24"/>
                <w:szCs w:val="24"/>
              </w:rPr>
              <w:t>п/п</w:t>
            </w:r>
          </w:p>
        </w:tc>
        <w:tc>
          <w:tcPr>
            <w:tcW w:w="2742" w:type="dxa"/>
            <w:vMerge w:val="restart"/>
          </w:tcPr>
          <w:p w:rsidR="00670668" w:rsidRPr="008F481B" w:rsidRDefault="00670668" w:rsidP="008F481B">
            <w:pPr>
              <w:jc w:val="center"/>
              <w:rPr>
                <w:b/>
                <w:sz w:val="24"/>
                <w:szCs w:val="24"/>
              </w:rPr>
            </w:pPr>
            <w:r w:rsidRPr="008F481B">
              <w:rPr>
                <w:b/>
                <w:sz w:val="24"/>
                <w:szCs w:val="24"/>
              </w:rPr>
              <w:t xml:space="preserve">Основные </w:t>
            </w:r>
          </w:p>
          <w:p w:rsidR="00670668" w:rsidRPr="008F481B" w:rsidRDefault="00670668" w:rsidP="008F481B">
            <w:pPr>
              <w:jc w:val="center"/>
              <w:rPr>
                <w:b/>
                <w:sz w:val="24"/>
                <w:szCs w:val="24"/>
              </w:rPr>
            </w:pPr>
            <w:r w:rsidRPr="008F481B">
              <w:rPr>
                <w:b/>
                <w:sz w:val="24"/>
                <w:szCs w:val="24"/>
              </w:rPr>
              <w:t xml:space="preserve">мероприятия </w:t>
            </w:r>
          </w:p>
          <w:p w:rsidR="00670668" w:rsidRPr="008F481B" w:rsidRDefault="00670668" w:rsidP="008F481B">
            <w:pPr>
              <w:jc w:val="center"/>
              <w:rPr>
                <w:b/>
                <w:sz w:val="24"/>
                <w:szCs w:val="24"/>
              </w:rPr>
            </w:pPr>
            <w:r w:rsidRPr="008F481B">
              <w:rPr>
                <w:b/>
                <w:sz w:val="24"/>
                <w:szCs w:val="24"/>
              </w:rPr>
              <w:t xml:space="preserve">муниципальной </w:t>
            </w:r>
          </w:p>
          <w:p w:rsidR="00670668" w:rsidRPr="008F481B" w:rsidRDefault="00670668" w:rsidP="008F481B">
            <w:pPr>
              <w:jc w:val="center"/>
              <w:rPr>
                <w:b/>
                <w:sz w:val="24"/>
                <w:szCs w:val="24"/>
              </w:rPr>
            </w:pPr>
            <w:r w:rsidRPr="008F481B">
              <w:rPr>
                <w:b/>
                <w:sz w:val="24"/>
                <w:szCs w:val="24"/>
              </w:rPr>
              <w:t>программы</w:t>
            </w:r>
          </w:p>
        </w:tc>
        <w:tc>
          <w:tcPr>
            <w:tcW w:w="2213" w:type="dxa"/>
            <w:vMerge w:val="restart"/>
          </w:tcPr>
          <w:p w:rsidR="00670668" w:rsidRPr="008F481B" w:rsidRDefault="00670668" w:rsidP="008F481B">
            <w:pPr>
              <w:jc w:val="center"/>
              <w:rPr>
                <w:b/>
                <w:sz w:val="24"/>
                <w:szCs w:val="24"/>
              </w:rPr>
            </w:pPr>
            <w:r w:rsidRPr="008F481B">
              <w:rPr>
                <w:b/>
                <w:sz w:val="24"/>
                <w:szCs w:val="24"/>
              </w:rPr>
              <w:t xml:space="preserve">Ответственный </w:t>
            </w:r>
          </w:p>
          <w:p w:rsidR="00670668" w:rsidRPr="008F481B" w:rsidRDefault="00670668" w:rsidP="008F481B">
            <w:pPr>
              <w:jc w:val="center"/>
              <w:rPr>
                <w:b/>
                <w:sz w:val="24"/>
                <w:szCs w:val="24"/>
              </w:rPr>
            </w:pPr>
            <w:r w:rsidRPr="008F481B">
              <w:rPr>
                <w:b/>
                <w:sz w:val="24"/>
                <w:szCs w:val="24"/>
              </w:rPr>
              <w:t>исполнитель</w:t>
            </w:r>
          </w:p>
          <w:p w:rsidR="00670668" w:rsidRPr="008F481B" w:rsidRDefault="00670668" w:rsidP="008F481B">
            <w:pPr>
              <w:jc w:val="center"/>
              <w:rPr>
                <w:b/>
                <w:sz w:val="24"/>
                <w:szCs w:val="24"/>
              </w:rPr>
            </w:pPr>
            <w:r w:rsidRPr="008F481B">
              <w:rPr>
                <w:b/>
                <w:sz w:val="24"/>
                <w:szCs w:val="24"/>
              </w:rPr>
              <w:t>(соисполнитель)</w:t>
            </w:r>
          </w:p>
        </w:tc>
        <w:tc>
          <w:tcPr>
            <w:tcW w:w="1134" w:type="dxa"/>
            <w:vMerge w:val="restart"/>
          </w:tcPr>
          <w:p w:rsidR="00670668" w:rsidRPr="008F481B" w:rsidRDefault="00670668" w:rsidP="008F481B">
            <w:pPr>
              <w:jc w:val="center"/>
              <w:rPr>
                <w:b/>
                <w:sz w:val="24"/>
                <w:szCs w:val="24"/>
              </w:rPr>
            </w:pPr>
            <w:r w:rsidRPr="008F481B">
              <w:rPr>
                <w:b/>
                <w:sz w:val="24"/>
                <w:szCs w:val="24"/>
              </w:rPr>
              <w:t>Исто</w:t>
            </w:r>
            <w:r w:rsidRPr="008F481B">
              <w:rPr>
                <w:b/>
                <w:sz w:val="24"/>
                <w:szCs w:val="24"/>
              </w:rPr>
              <w:t>ч</w:t>
            </w:r>
            <w:r w:rsidRPr="008F481B">
              <w:rPr>
                <w:b/>
                <w:sz w:val="24"/>
                <w:szCs w:val="24"/>
              </w:rPr>
              <w:t>ники фина</w:t>
            </w:r>
            <w:r w:rsidRPr="008F481B">
              <w:rPr>
                <w:b/>
                <w:sz w:val="24"/>
                <w:szCs w:val="24"/>
              </w:rPr>
              <w:t>н</w:t>
            </w:r>
            <w:r w:rsidRPr="008F481B">
              <w:rPr>
                <w:b/>
                <w:sz w:val="24"/>
                <w:szCs w:val="24"/>
              </w:rPr>
              <w:t>сиров</w:t>
            </w:r>
            <w:r w:rsidRPr="008F481B">
              <w:rPr>
                <w:b/>
                <w:sz w:val="24"/>
                <w:szCs w:val="24"/>
              </w:rPr>
              <w:t>а</w:t>
            </w:r>
            <w:r w:rsidRPr="008F481B">
              <w:rPr>
                <w:b/>
                <w:sz w:val="24"/>
                <w:szCs w:val="24"/>
              </w:rPr>
              <w:t>ния</w:t>
            </w:r>
          </w:p>
        </w:tc>
        <w:tc>
          <w:tcPr>
            <w:tcW w:w="8541" w:type="dxa"/>
            <w:gridSpan w:val="8"/>
          </w:tcPr>
          <w:p w:rsidR="00670668" w:rsidRPr="008F481B" w:rsidRDefault="00670668" w:rsidP="008F481B">
            <w:pPr>
              <w:jc w:val="center"/>
              <w:rPr>
                <w:b/>
                <w:sz w:val="24"/>
                <w:szCs w:val="24"/>
              </w:rPr>
            </w:pPr>
            <w:r w:rsidRPr="008F481B">
              <w:rPr>
                <w:b/>
                <w:sz w:val="24"/>
                <w:szCs w:val="24"/>
              </w:rPr>
              <w:t>Финансовые затраты на реализацию (тыс. руб.)</w:t>
            </w:r>
          </w:p>
        </w:tc>
      </w:tr>
      <w:tr w:rsidR="00670668" w:rsidRPr="00670668" w:rsidTr="00FB3620">
        <w:trPr>
          <w:trHeight w:val="181"/>
          <w:jc w:val="center"/>
        </w:trPr>
        <w:tc>
          <w:tcPr>
            <w:tcW w:w="960" w:type="dxa"/>
            <w:vMerge/>
          </w:tcPr>
          <w:p w:rsidR="00670668" w:rsidRPr="008F481B" w:rsidRDefault="00670668" w:rsidP="008F481B">
            <w:pPr>
              <w:jc w:val="center"/>
              <w:rPr>
                <w:b/>
                <w:sz w:val="24"/>
                <w:szCs w:val="24"/>
              </w:rPr>
            </w:pPr>
          </w:p>
        </w:tc>
        <w:tc>
          <w:tcPr>
            <w:tcW w:w="2742" w:type="dxa"/>
            <w:vMerge/>
          </w:tcPr>
          <w:p w:rsidR="00670668" w:rsidRPr="008F481B" w:rsidRDefault="00670668" w:rsidP="008F481B">
            <w:pPr>
              <w:jc w:val="center"/>
              <w:rPr>
                <w:b/>
                <w:sz w:val="24"/>
                <w:szCs w:val="24"/>
              </w:rPr>
            </w:pPr>
          </w:p>
        </w:tc>
        <w:tc>
          <w:tcPr>
            <w:tcW w:w="2213" w:type="dxa"/>
            <w:vMerge/>
          </w:tcPr>
          <w:p w:rsidR="00670668" w:rsidRPr="008F481B" w:rsidRDefault="00670668" w:rsidP="008F481B">
            <w:pPr>
              <w:jc w:val="center"/>
              <w:rPr>
                <w:b/>
                <w:sz w:val="24"/>
                <w:szCs w:val="24"/>
              </w:rPr>
            </w:pPr>
          </w:p>
        </w:tc>
        <w:tc>
          <w:tcPr>
            <w:tcW w:w="1134" w:type="dxa"/>
            <w:vMerge/>
          </w:tcPr>
          <w:p w:rsidR="00670668" w:rsidRPr="008F481B" w:rsidRDefault="00670668" w:rsidP="008F481B">
            <w:pPr>
              <w:jc w:val="center"/>
              <w:rPr>
                <w:b/>
                <w:sz w:val="24"/>
                <w:szCs w:val="24"/>
              </w:rPr>
            </w:pPr>
          </w:p>
        </w:tc>
        <w:tc>
          <w:tcPr>
            <w:tcW w:w="1276" w:type="dxa"/>
            <w:vMerge w:val="restart"/>
          </w:tcPr>
          <w:p w:rsidR="00670668" w:rsidRPr="008F481B" w:rsidRDefault="00670668" w:rsidP="008F481B">
            <w:pPr>
              <w:jc w:val="center"/>
              <w:rPr>
                <w:b/>
                <w:sz w:val="24"/>
                <w:szCs w:val="24"/>
              </w:rPr>
            </w:pPr>
            <w:r w:rsidRPr="008F481B">
              <w:rPr>
                <w:b/>
                <w:sz w:val="24"/>
                <w:szCs w:val="24"/>
              </w:rPr>
              <w:t>всего</w:t>
            </w:r>
          </w:p>
        </w:tc>
        <w:tc>
          <w:tcPr>
            <w:tcW w:w="7265" w:type="dxa"/>
            <w:gridSpan w:val="7"/>
          </w:tcPr>
          <w:p w:rsidR="00670668" w:rsidRPr="008F481B" w:rsidRDefault="00670668" w:rsidP="008F481B">
            <w:pPr>
              <w:jc w:val="center"/>
              <w:rPr>
                <w:b/>
                <w:sz w:val="24"/>
                <w:szCs w:val="24"/>
              </w:rPr>
            </w:pPr>
            <w:r w:rsidRPr="008F481B">
              <w:rPr>
                <w:b/>
                <w:sz w:val="24"/>
                <w:szCs w:val="24"/>
              </w:rPr>
              <w:t>в том числе</w:t>
            </w:r>
          </w:p>
        </w:tc>
      </w:tr>
      <w:tr w:rsidR="00670668" w:rsidRPr="00670668" w:rsidTr="00FB3620">
        <w:trPr>
          <w:trHeight w:val="181"/>
          <w:jc w:val="center"/>
        </w:trPr>
        <w:tc>
          <w:tcPr>
            <w:tcW w:w="960" w:type="dxa"/>
            <w:vMerge/>
          </w:tcPr>
          <w:p w:rsidR="00670668" w:rsidRPr="008F481B" w:rsidRDefault="00670668" w:rsidP="008F481B">
            <w:pPr>
              <w:jc w:val="center"/>
              <w:rPr>
                <w:b/>
                <w:sz w:val="24"/>
                <w:szCs w:val="24"/>
              </w:rPr>
            </w:pPr>
          </w:p>
        </w:tc>
        <w:tc>
          <w:tcPr>
            <w:tcW w:w="2742" w:type="dxa"/>
            <w:vMerge/>
          </w:tcPr>
          <w:p w:rsidR="00670668" w:rsidRPr="008F481B" w:rsidRDefault="00670668" w:rsidP="008F481B">
            <w:pPr>
              <w:jc w:val="center"/>
              <w:rPr>
                <w:b/>
                <w:sz w:val="24"/>
                <w:szCs w:val="24"/>
              </w:rPr>
            </w:pPr>
          </w:p>
        </w:tc>
        <w:tc>
          <w:tcPr>
            <w:tcW w:w="2213" w:type="dxa"/>
            <w:vMerge/>
          </w:tcPr>
          <w:p w:rsidR="00670668" w:rsidRPr="008F481B" w:rsidRDefault="00670668" w:rsidP="008F481B">
            <w:pPr>
              <w:jc w:val="center"/>
              <w:rPr>
                <w:b/>
                <w:sz w:val="24"/>
                <w:szCs w:val="24"/>
              </w:rPr>
            </w:pPr>
          </w:p>
        </w:tc>
        <w:tc>
          <w:tcPr>
            <w:tcW w:w="1134" w:type="dxa"/>
            <w:vMerge/>
          </w:tcPr>
          <w:p w:rsidR="00670668" w:rsidRPr="008F481B" w:rsidRDefault="00670668" w:rsidP="008F481B">
            <w:pPr>
              <w:jc w:val="center"/>
              <w:rPr>
                <w:b/>
                <w:sz w:val="24"/>
                <w:szCs w:val="24"/>
              </w:rPr>
            </w:pPr>
          </w:p>
        </w:tc>
        <w:tc>
          <w:tcPr>
            <w:tcW w:w="1276" w:type="dxa"/>
            <w:vMerge/>
          </w:tcPr>
          <w:p w:rsidR="00670668" w:rsidRPr="008F481B" w:rsidRDefault="00670668" w:rsidP="008F481B">
            <w:pPr>
              <w:jc w:val="center"/>
              <w:rPr>
                <w:b/>
                <w:sz w:val="24"/>
                <w:szCs w:val="24"/>
              </w:rPr>
            </w:pPr>
          </w:p>
        </w:tc>
        <w:tc>
          <w:tcPr>
            <w:tcW w:w="1311" w:type="dxa"/>
          </w:tcPr>
          <w:p w:rsidR="00670668" w:rsidRPr="008F481B" w:rsidRDefault="00670668" w:rsidP="008F481B">
            <w:pPr>
              <w:jc w:val="center"/>
              <w:rPr>
                <w:b/>
                <w:sz w:val="24"/>
                <w:szCs w:val="24"/>
              </w:rPr>
            </w:pPr>
            <w:r w:rsidRPr="008F481B">
              <w:rPr>
                <w:b/>
                <w:sz w:val="24"/>
                <w:szCs w:val="24"/>
              </w:rPr>
              <w:t>2014</w:t>
            </w:r>
          </w:p>
        </w:tc>
        <w:tc>
          <w:tcPr>
            <w:tcW w:w="992" w:type="dxa"/>
          </w:tcPr>
          <w:p w:rsidR="00670668" w:rsidRPr="008F481B" w:rsidRDefault="00670668" w:rsidP="008F481B">
            <w:pPr>
              <w:jc w:val="center"/>
              <w:rPr>
                <w:b/>
                <w:sz w:val="24"/>
                <w:szCs w:val="24"/>
              </w:rPr>
            </w:pPr>
            <w:r w:rsidRPr="008F481B">
              <w:rPr>
                <w:b/>
                <w:sz w:val="24"/>
                <w:szCs w:val="24"/>
              </w:rPr>
              <w:t>2015</w:t>
            </w:r>
          </w:p>
        </w:tc>
        <w:tc>
          <w:tcPr>
            <w:tcW w:w="993" w:type="dxa"/>
          </w:tcPr>
          <w:p w:rsidR="00670668" w:rsidRPr="008F481B" w:rsidRDefault="00670668" w:rsidP="008F481B">
            <w:pPr>
              <w:jc w:val="center"/>
              <w:rPr>
                <w:b/>
                <w:sz w:val="24"/>
                <w:szCs w:val="24"/>
              </w:rPr>
            </w:pPr>
            <w:r w:rsidRPr="008F481B">
              <w:rPr>
                <w:b/>
                <w:sz w:val="24"/>
                <w:szCs w:val="24"/>
              </w:rPr>
              <w:t>2016</w:t>
            </w:r>
          </w:p>
        </w:tc>
        <w:tc>
          <w:tcPr>
            <w:tcW w:w="992" w:type="dxa"/>
          </w:tcPr>
          <w:p w:rsidR="00670668" w:rsidRPr="008F481B" w:rsidRDefault="00670668" w:rsidP="008F481B">
            <w:pPr>
              <w:jc w:val="center"/>
              <w:rPr>
                <w:b/>
                <w:sz w:val="24"/>
                <w:szCs w:val="24"/>
              </w:rPr>
            </w:pPr>
            <w:r w:rsidRPr="008F481B">
              <w:rPr>
                <w:b/>
                <w:sz w:val="24"/>
                <w:szCs w:val="24"/>
              </w:rPr>
              <w:t>2017</w:t>
            </w:r>
          </w:p>
        </w:tc>
        <w:tc>
          <w:tcPr>
            <w:tcW w:w="992" w:type="dxa"/>
          </w:tcPr>
          <w:p w:rsidR="00670668" w:rsidRPr="008F481B" w:rsidRDefault="00670668" w:rsidP="008F481B">
            <w:pPr>
              <w:jc w:val="center"/>
              <w:rPr>
                <w:b/>
                <w:sz w:val="24"/>
                <w:szCs w:val="24"/>
              </w:rPr>
            </w:pPr>
            <w:r w:rsidRPr="008F481B">
              <w:rPr>
                <w:b/>
                <w:sz w:val="24"/>
                <w:szCs w:val="24"/>
              </w:rPr>
              <w:t>2018</w:t>
            </w:r>
          </w:p>
        </w:tc>
        <w:tc>
          <w:tcPr>
            <w:tcW w:w="992" w:type="dxa"/>
          </w:tcPr>
          <w:p w:rsidR="00670668" w:rsidRPr="008F481B" w:rsidRDefault="00670668" w:rsidP="008F481B">
            <w:pPr>
              <w:jc w:val="center"/>
              <w:rPr>
                <w:b/>
                <w:sz w:val="24"/>
                <w:szCs w:val="24"/>
              </w:rPr>
            </w:pPr>
            <w:r w:rsidRPr="008F481B">
              <w:rPr>
                <w:b/>
                <w:sz w:val="24"/>
                <w:szCs w:val="24"/>
              </w:rPr>
              <w:t>2019</w:t>
            </w:r>
          </w:p>
        </w:tc>
        <w:tc>
          <w:tcPr>
            <w:tcW w:w="993" w:type="dxa"/>
          </w:tcPr>
          <w:p w:rsidR="00670668" w:rsidRPr="008F481B" w:rsidRDefault="00670668" w:rsidP="008F481B">
            <w:pPr>
              <w:jc w:val="center"/>
              <w:rPr>
                <w:b/>
                <w:sz w:val="24"/>
                <w:szCs w:val="24"/>
              </w:rPr>
            </w:pPr>
            <w:r w:rsidRPr="008F481B">
              <w:rPr>
                <w:b/>
                <w:sz w:val="24"/>
                <w:szCs w:val="24"/>
              </w:rPr>
              <w:t>2020</w:t>
            </w:r>
          </w:p>
        </w:tc>
      </w:tr>
      <w:tr w:rsidR="00670668" w:rsidRPr="00670668" w:rsidTr="00FB3620">
        <w:trPr>
          <w:trHeight w:val="181"/>
          <w:jc w:val="center"/>
        </w:trPr>
        <w:tc>
          <w:tcPr>
            <w:tcW w:w="960" w:type="dxa"/>
          </w:tcPr>
          <w:p w:rsidR="00670668" w:rsidRPr="008F481B" w:rsidRDefault="00670668" w:rsidP="008F481B">
            <w:pPr>
              <w:jc w:val="center"/>
              <w:rPr>
                <w:b/>
                <w:sz w:val="24"/>
                <w:szCs w:val="24"/>
              </w:rPr>
            </w:pPr>
            <w:r w:rsidRPr="008F481B">
              <w:rPr>
                <w:b/>
                <w:sz w:val="24"/>
                <w:szCs w:val="24"/>
              </w:rPr>
              <w:t>1</w:t>
            </w:r>
          </w:p>
        </w:tc>
        <w:tc>
          <w:tcPr>
            <w:tcW w:w="2742" w:type="dxa"/>
          </w:tcPr>
          <w:p w:rsidR="00670668" w:rsidRPr="008F481B" w:rsidRDefault="00670668" w:rsidP="008F481B">
            <w:pPr>
              <w:jc w:val="center"/>
              <w:rPr>
                <w:b/>
                <w:sz w:val="24"/>
                <w:szCs w:val="24"/>
              </w:rPr>
            </w:pPr>
            <w:r w:rsidRPr="008F481B">
              <w:rPr>
                <w:b/>
                <w:sz w:val="24"/>
                <w:szCs w:val="24"/>
              </w:rPr>
              <w:t>2</w:t>
            </w:r>
          </w:p>
        </w:tc>
        <w:tc>
          <w:tcPr>
            <w:tcW w:w="2213" w:type="dxa"/>
          </w:tcPr>
          <w:p w:rsidR="00670668" w:rsidRPr="008F481B" w:rsidRDefault="00670668" w:rsidP="008F481B">
            <w:pPr>
              <w:jc w:val="center"/>
              <w:rPr>
                <w:b/>
                <w:sz w:val="24"/>
                <w:szCs w:val="24"/>
              </w:rPr>
            </w:pPr>
            <w:r w:rsidRPr="008F481B">
              <w:rPr>
                <w:b/>
                <w:sz w:val="24"/>
                <w:szCs w:val="24"/>
              </w:rPr>
              <w:t>3</w:t>
            </w:r>
          </w:p>
        </w:tc>
        <w:tc>
          <w:tcPr>
            <w:tcW w:w="1134" w:type="dxa"/>
          </w:tcPr>
          <w:p w:rsidR="00670668" w:rsidRPr="008F481B" w:rsidRDefault="00670668" w:rsidP="008F481B">
            <w:pPr>
              <w:jc w:val="center"/>
              <w:rPr>
                <w:b/>
                <w:sz w:val="24"/>
                <w:szCs w:val="24"/>
              </w:rPr>
            </w:pPr>
            <w:r w:rsidRPr="008F481B">
              <w:rPr>
                <w:b/>
                <w:sz w:val="24"/>
                <w:szCs w:val="24"/>
              </w:rPr>
              <w:t>4</w:t>
            </w:r>
          </w:p>
        </w:tc>
        <w:tc>
          <w:tcPr>
            <w:tcW w:w="1276" w:type="dxa"/>
          </w:tcPr>
          <w:p w:rsidR="00670668" w:rsidRPr="008F481B" w:rsidRDefault="00670668" w:rsidP="008F481B">
            <w:pPr>
              <w:jc w:val="center"/>
              <w:rPr>
                <w:b/>
                <w:sz w:val="24"/>
                <w:szCs w:val="24"/>
              </w:rPr>
            </w:pPr>
            <w:r w:rsidRPr="008F481B">
              <w:rPr>
                <w:b/>
                <w:sz w:val="24"/>
                <w:szCs w:val="24"/>
              </w:rPr>
              <w:t>5</w:t>
            </w:r>
          </w:p>
        </w:tc>
        <w:tc>
          <w:tcPr>
            <w:tcW w:w="1311" w:type="dxa"/>
          </w:tcPr>
          <w:p w:rsidR="00670668" w:rsidRPr="008F481B" w:rsidRDefault="00670668" w:rsidP="008F481B">
            <w:pPr>
              <w:jc w:val="center"/>
              <w:rPr>
                <w:b/>
                <w:sz w:val="24"/>
                <w:szCs w:val="24"/>
              </w:rPr>
            </w:pPr>
            <w:r w:rsidRPr="008F481B">
              <w:rPr>
                <w:b/>
                <w:sz w:val="24"/>
                <w:szCs w:val="24"/>
              </w:rPr>
              <w:t>6</w:t>
            </w:r>
          </w:p>
        </w:tc>
        <w:tc>
          <w:tcPr>
            <w:tcW w:w="992" w:type="dxa"/>
          </w:tcPr>
          <w:p w:rsidR="00670668" w:rsidRPr="008F481B" w:rsidRDefault="00670668" w:rsidP="008F481B">
            <w:pPr>
              <w:jc w:val="center"/>
              <w:rPr>
                <w:b/>
                <w:sz w:val="24"/>
                <w:szCs w:val="24"/>
              </w:rPr>
            </w:pPr>
            <w:r w:rsidRPr="008F481B">
              <w:rPr>
                <w:b/>
                <w:sz w:val="24"/>
                <w:szCs w:val="24"/>
              </w:rPr>
              <w:t>7</w:t>
            </w:r>
          </w:p>
        </w:tc>
        <w:tc>
          <w:tcPr>
            <w:tcW w:w="993" w:type="dxa"/>
          </w:tcPr>
          <w:p w:rsidR="00670668" w:rsidRPr="008F481B" w:rsidRDefault="00670668" w:rsidP="008F481B">
            <w:pPr>
              <w:jc w:val="center"/>
              <w:rPr>
                <w:b/>
                <w:sz w:val="24"/>
                <w:szCs w:val="24"/>
              </w:rPr>
            </w:pPr>
            <w:r w:rsidRPr="008F481B">
              <w:rPr>
                <w:b/>
                <w:sz w:val="24"/>
                <w:szCs w:val="24"/>
              </w:rPr>
              <w:t>8</w:t>
            </w:r>
          </w:p>
        </w:tc>
        <w:tc>
          <w:tcPr>
            <w:tcW w:w="992" w:type="dxa"/>
          </w:tcPr>
          <w:p w:rsidR="00670668" w:rsidRPr="008F481B" w:rsidRDefault="00670668" w:rsidP="008F481B">
            <w:pPr>
              <w:jc w:val="center"/>
              <w:rPr>
                <w:b/>
                <w:sz w:val="24"/>
                <w:szCs w:val="24"/>
              </w:rPr>
            </w:pPr>
            <w:r w:rsidRPr="008F481B">
              <w:rPr>
                <w:b/>
                <w:sz w:val="24"/>
                <w:szCs w:val="24"/>
              </w:rPr>
              <w:t>9</w:t>
            </w:r>
          </w:p>
        </w:tc>
        <w:tc>
          <w:tcPr>
            <w:tcW w:w="992" w:type="dxa"/>
          </w:tcPr>
          <w:p w:rsidR="00670668" w:rsidRPr="008F481B" w:rsidRDefault="00670668" w:rsidP="008F481B">
            <w:pPr>
              <w:jc w:val="center"/>
              <w:rPr>
                <w:b/>
                <w:sz w:val="24"/>
                <w:szCs w:val="24"/>
              </w:rPr>
            </w:pPr>
            <w:r w:rsidRPr="008F481B">
              <w:rPr>
                <w:b/>
                <w:sz w:val="24"/>
                <w:szCs w:val="24"/>
              </w:rPr>
              <w:t>10</w:t>
            </w:r>
          </w:p>
        </w:tc>
        <w:tc>
          <w:tcPr>
            <w:tcW w:w="992" w:type="dxa"/>
          </w:tcPr>
          <w:p w:rsidR="00670668" w:rsidRPr="008F481B" w:rsidRDefault="00670668" w:rsidP="008F481B">
            <w:pPr>
              <w:jc w:val="center"/>
              <w:rPr>
                <w:b/>
                <w:sz w:val="24"/>
                <w:szCs w:val="24"/>
              </w:rPr>
            </w:pPr>
            <w:r w:rsidRPr="008F481B">
              <w:rPr>
                <w:b/>
                <w:sz w:val="24"/>
                <w:szCs w:val="24"/>
              </w:rPr>
              <w:t>11</w:t>
            </w:r>
          </w:p>
        </w:tc>
        <w:tc>
          <w:tcPr>
            <w:tcW w:w="993" w:type="dxa"/>
          </w:tcPr>
          <w:p w:rsidR="00670668" w:rsidRPr="008F481B" w:rsidRDefault="00670668" w:rsidP="008F481B">
            <w:pPr>
              <w:jc w:val="center"/>
              <w:rPr>
                <w:b/>
                <w:sz w:val="24"/>
                <w:szCs w:val="24"/>
              </w:rPr>
            </w:pPr>
            <w:r w:rsidRPr="008F481B">
              <w:rPr>
                <w:b/>
                <w:sz w:val="24"/>
                <w:szCs w:val="24"/>
              </w:rPr>
              <w:t>12</w:t>
            </w:r>
          </w:p>
        </w:tc>
      </w:tr>
      <w:tr w:rsidR="00670668" w:rsidRPr="00670668" w:rsidTr="00FB3620">
        <w:trPr>
          <w:trHeight w:val="181"/>
          <w:jc w:val="center"/>
        </w:trPr>
        <w:tc>
          <w:tcPr>
            <w:tcW w:w="15590" w:type="dxa"/>
            <w:gridSpan w:val="12"/>
          </w:tcPr>
          <w:p w:rsidR="00670668" w:rsidRPr="008F481B" w:rsidRDefault="00670668" w:rsidP="008F481B">
            <w:pPr>
              <w:jc w:val="center"/>
              <w:rPr>
                <w:sz w:val="24"/>
                <w:szCs w:val="24"/>
              </w:rPr>
            </w:pPr>
            <w:r w:rsidRPr="008F481B">
              <w:rPr>
                <w:sz w:val="24"/>
                <w:szCs w:val="24"/>
              </w:rPr>
              <w:t>Цель. Сохранение благоприятной окружающей среды и биологического разнообразия в интересах настоящего и будущих поколений</w:t>
            </w:r>
          </w:p>
        </w:tc>
      </w:tr>
      <w:tr w:rsidR="00670668" w:rsidRPr="00670668" w:rsidTr="00FB3620">
        <w:trPr>
          <w:trHeight w:val="181"/>
          <w:jc w:val="center"/>
        </w:trPr>
        <w:tc>
          <w:tcPr>
            <w:tcW w:w="15590" w:type="dxa"/>
            <w:gridSpan w:val="12"/>
          </w:tcPr>
          <w:p w:rsidR="00670668" w:rsidRPr="008F481B" w:rsidRDefault="00670668" w:rsidP="008F481B">
            <w:pPr>
              <w:jc w:val="center"/>
              <w:rPr>
                <w:sz w:val="24"/>
                <w:szCs w:val="24"/>
              </w:rPr>
            </w:pPr>
            <w:r w:rsidRPr="008F481B">
              <w:rPr>
                <w:sz w:val="24"/>
                <w:szCs w:val="24"/>
              </w:rPr>
              <w:t xml:space="preserve">Задача 1. Развитие системы экологического образования, просвещения и формирование экологической культуры населения  </w:t>
            </w:r>
          </w:p>
          <w:p w:rsidR="00670668" w:rsidRPr="008F481B" w:rsidRDefault="00670668" w:rsidP="008F481B">
            <w:pPr>
              <w:jc w:val="center"/>
              <w:rPr>
                <w:sz w:val="24"/>
                <w:szCs w:val="24"/>
              </w:rPr>
            </w:pPr>
            <w:r w:rsidRPr="008F481B">
              <w:rPr>
                <w:sz w:val="24"/>
                <w:szCs w:val="24"/>
              </w:rPr>
              <w:t>на территории района</w:t>
            </w:r>
          </w:p>
        </w:tc>
      </w:tr>
      <w:tr w:rsidR="00670668" w:rsidRPr="00670668" w:rsidTr="00FB3620">
        <w:trPr>
          <w:trHeight w:val="767"/>
          <w:jc w:val="center"/>
        </w:trPr>
        <w:tc>
          <w:tcPr>
            <w:tcW w:w="960" w:type="dxa"/>
            <w:vMerge w:val="restart"/>
          </w:tcPr>
          <w:p w:rsidR="00670668" w:rsidRPr="008F481B" w:rsidRDefault="00670668" w:rsidP="00303653">
            <w:pPr>
              <w:jc w:val="center"/>
              <w:rPr>
                <w:sz w:val="24"/>
                <w:szCs w:val="24"/>
              </w:rPr>
            </w:pPr>
            <w:r w:rsidRPr="008F481B">
              <w:rPr>
                <w:sz w:val="24"/>
                <w:szCs w:val="24"/>
              </w:rPr>
              <w:t>1.1.</w:t>
            </w:r>
          </w:p>
        </w:tc>
        <w:tc>
          <w:tcPr>
            <w:tcW w:w="2742" w:type="dxa"/>
            <w:vMerge w:val="restart"/>
          </w:tcPr>
          <w:p w:rsidR="00670668" w:rsidRDefault="00670668" w:rsidP="008F481B">
            <w:pPr>
              <w:jc w:val="both"/>
              <w:rPr>
                <w:sz w:val="24"/>
                <w:szCs w:val="24"/>
              </w:rPr>
            </w:pPr>
            <w:r w:rsidRPr="008F481B">
              <w:rPr>
                <w:sz w:val="24"/>
                <w:szCs w:val="24"/>
              </w:rPr>
              <w:t>Обеспечение информ</w:t>
            </w:r>
            <w:r w:rsidRPr="008F481B">
              <w:rPr>
                <w:sz w:val="24"/>
                <w:szCs w:val="24"/>
              </w:rPr>
              <w:t>и</w:t>
            </w:r>
            <w:r w:rsidRPr="008F481B">
              <w:rPr>
                <w:sz w:val="24"/>
                <w:szCs w:val="24"/>
              </w:rPr>
              <w:t>рования населения ч</w:t>
            </w:r>
            <w:r w:rsidRPr="008F481B">
              <w:rPr>
                <w:sz w:val="24"/>
                <w:szCs w:val="24"/>
              </w:rPr>
              <w:t>е</w:t>
            </w:r>
            <w:r w:rsidRPr="008F481B">
              <w:rPr>
                <w:sz w:val="24"/>
                <w:szCs w:val="24"/>
              </w:rPr>
              <w:t xml:space="preserve">рез средства массовой информации (печатные издания, телевидение </w:t>
            </w:r>
            <w:r w:rsidR="008F481B">
              <w:rPr>
                <w:sz w:val="24"/>
                <w:szCs w:val="24"/>
              </w:rPr>
              <w:t xml:space="preserve">    </w:t>
            </w:r>
            <w:r w:rsidRPr="008F481B">
              <w:rPr>
                <w:sz w:val="24"/>
                <w:szCs w:val="24"/>
              </w:rPr>
              <w:t>и радио)</w:t>
            </w:r>
          </w:p>
          <w:p w:rsidR="00673F60" w:rsidRPr="008F481B" w:rsidRDefault="00673F60" w:rsidP="008F481B">
            <w:pPr>
              <w:jc w:val="both"/>
              <w:rPr>
                <w:sz w:val="24"/>
                <w:szCs w:val="24"/>
              </w:rPr>
            </w:pPr>
          </w:p>
        </w:tc>
        <w:tc>
          <w:tcPr>
            <w:tcW w:w="2213" w:type="dxa"/>
            <w:vMerge w:val="restart"/>
          </w:tcPr>
          <w:p w:rsidR="00670668" w:rsidRPr="008F481B" w:rsidRDefault="00670668" w:rsidP="008F481B">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1134" w:type="dxa"/>
          </w:tcPr>
          <w:p w:rsidR="00670668" w:rsidRPr="008F481B" w:rsidRDefault="00670668" w:rsidP="008F481B">
            <w:pPr>
              <w:jc w:val="center"/>
              <w:rPr>
                <w:sz w:val="24"/>
                <w:szCs w:val="24"/>
              </w:rPr>
            </w:pPr>
            <w:r w:rsidRPr="008F481B">
              <w:rPr>
                <w:sz w:val="24"/>
                <w:szCs w:val="24"/>
              </w:rPr>
              <w:t>всего</w:t>
            </w:r>
          </w:p>
        </w:tc>
        <w:tc>
          <w:tcPr>
            <w:tcW w:w="1276" w:type="dxa"/>
          </w:tcPr>
          <w:p w:rsidR="00670668" w:rsidRPr="008F481B" w:rsidRDefault="00670668" w:rsidP="008F481B">
            <w:pPr>
              <w:jc w:val="center"/>
              <w:rPr>
                <w:sz w:val="24"/>
                <w:szCs w:val="24"/>
              </w:rPr>
            </w:pPr>
            <w:r w:rsidRPr="008F481B">
              <w:rPr>
                <w:sz w:val="24"/>
                <w:szCs w:val="24"/>
              </w:rPr>
              <w:t>2622,0</w:t>
            </w:r>
          </w:p>
        </w:tc>
        <w:tc>
          <w:tcPr>
            <w:tcW w:w="1311" w:type="dxa"/>
          </w:tcPr>
          <w:p w:rsidR="00670668" w:rsidRPr="008F481B" w:rsidRDefault="00670668" w:rsidP="008F481B">
            <w:pPr>
              <w:jc w:val="center"/>
              <w:rPr>
                <w:sz w:val="24"/>
                <w:szCs w:val="24"/>
              </w:rPr>
            </w:pPr>
            <w:r w:rsidRPr="008F481B">
              <w:rPr>
                <w:sz w:val="24"/>
                <w:szCs w:val="24"/>
              </w:rPr>
              <w:t>260,0</w:t>
            </w:r>
          </w:p>
        </w:tc>
        <w:tc>
          <w:tcPr>
            <w:tcW w:w="992" w:type="dxa"/>
          </w:tcPr>
          <w:p w:rsidR="00670668" w:rsidRPr="008F481B" w:rsidRDefault="00670668" w:rsidP="008F481B">
            <w:pPr>
              <w:jc w:val="center"/>
              <w:rPr>
                <w:sz w:val="24"/>
                <w:szCs w:val="24"/>
              </w:rPr>
            </w:pPr>
            <w:r w:rsidRPr="008F481B">
              <w:rPr>
                <w:sz w:val="24"/>
                <w:szCs w:val="24"/>
              </w:rPr>
              <w:t>370,0</w:t>
            </w:r>
          </w:p>
        </w:tc>
        <w:tc>
          <w:tcPr>
            <w:tcW w:w="993" w:type="dxa"/>
          </w:tcPr>
          <w:p w:rsidR="00670668" w:rsidRPr="008F481B" w:rsidRDefault="00670668" w:rsidP="008F481B">
            <w:pPr>
              <w:jc w:val="center"/>
              <w:rPr>
                <w:sz w:val="24"/>
                <w:szCs w:val="24"/>
              </w:rPr>
            </w:pPr>
            <w:r w:rsidRPr="008F481B">
              <w:rPr>
                <w:sz w:val="24"/>
                <w:szCs w:val="24"/>
              </w:rPr>
              <w:t>370,0</w:t>
            </w:r>
          </w:p>
        </w:tc>
        <w:tc>
          <w:tcPr>
            <w:tcW w:w="992" w:type="dxa"/>
          </w:tcPr>
          <w:p w:rsidR="00670668" w:rsidRPr="008F481B" w:rsidRDefault="00670668" w:rsidP="008F481B">
            <w:pPr>
              <w:jc w:val="center"/>
              <w:rPr>
                <w:sz w:val="24"/>
                <w:szCs w:val="24"/>
              </w:rPr>
            </w:pPr>
            <w:r w:rsidRPr="008F481B">
              <w:rPr>
                <w:sz w:val="24"/>
                <w:szCs w:val="24"/>
              </w:rPr>
              <w:t>393,0</w:t>
            </w:r>
          </w:p>
        </w:tc>
        <w:tc>
          <w:tcPr>
            <w:tcW w:w="992" w:type="dxa"/>
          </w:tcPr>
          <w:p w:rsidR="00670668" w:rsidRPr="008F481B" w:rsidRDefault="00670668" w:rsidP="008F481B">
            <w:pPr>
              <w:jc w:val="center"/>
              <w:rPr>
                <w:sz w:val="24"/>
                <w:szCs w:val="24"/>
              </w:rPr>
            </w:pPr>
            <w:r w:rsidRPr="008F481B">
              <w:rPr>
                <w:sz w:val="24"/>
                <w:szCs w:val="24"/>
              </w:rPr>
              <w:t>393,0</w:t>
            </w:r>
          </w:p>
        </w:tc>
        <w:tc>
          <w:tcPr>
            <w:tcW w:w="992" w:type="dxa"/>
          </w:tcPr>
          <w:p w:rsidR="00670668" w:rsidRPr="008F481B" w:rsidRDefault="00670668" w:rsidP="008F481B">
            <w:pPr>
              <w:jc w:val="center"/>
              <w:rPr>
                <w:sz w:val="24"/>
                <w:szCs w:val="24"/>
              </w:rPr>
            </w:pPr>
            <w:r w:rsidRPr="008F481B">
              <w:rPr>
                <w:sz w:val="24"/>
                <w:szCs w:val="24"/>
              </w:rPr>
              <w:t>418,0</w:t>
            </w:r>
          </w:p>
        </w:tc>
        <w:tc>
          <w:tcPr>
            <w:tcW w:w="993" w:type="dxa"/>
          </w:tcPr>
          <w:p w:rsidR="00670668" w:rsidRPr="008F481B" w:rsidRDefault="00670668" w:rsidP="008F481B">
            <w:pPr>
              <w:jc w:val="center"/>
              <w:rPr>
                <w:sz w:val="24"/>
                <w:szCs w:val="24"/>
              </w:rPr>
            </w:pPr>
            <w:r w:rsidRPr="008F481B">
              <w:rPr>
                <w:sz w:val="24"/>
                <w:szCs w:val="24"/>
              </w:rPr>
              <w:t>418,0</w:t>
            </w:r>
          </w:p>
        </w:tc>
      </w:tr>
      <w:tr w:rsidR="00670668" w:rsidRPr="00670668" w:rsidTr="00673F60">
        <w:trPr>
          <w:trHeight w:val="520"/>
          <w:jc w:val="center"/>
        </w:trPr>
        <w:tc>
          <w:tcPr>
            <w:tcW w:w="960" w:type="dxa"/>
            <w:vMerge/>
            <w:tcBorders>
              <w:bottom w:val="single" w:sz="4" w:space="0" w:color="auto"/>
            </w:tcBorders>
          </w:tcPr>
          <w:p w:rsidR="00670668" w:rsidRPr="008F481B" w:rsidRDefault="00670668" w:rsidP="00303653">
            <w:pPr>
              <w:jc w:val="center"/>
              <w:rPr>
                <w:sz w:val="24"/>
                <w:szCs w:val="24"/>
              </w:rPr>
            </w:pPr>
          </w:p>
        </w:tc>
        <w:tc>
          <w:tcPr>
            <w:tcW w:w="2742" w:type="dxa"/>
            <w:vMerge/>
            <w:tcBorders>
              <w:bottom w:val="single" w:sz="4" w:space="0" w:color="auto"/>
            </w:tcBorders>
          </w:tcPr>
          <w:p w:rsidR="00670668" w:rsidRPr="008F481B" w:rsidRDefault="00670668" w:rsidP="00670668">
            <w:pPr>
              <w:rPr>
                <w:sz w:val="24"/>
                <w:szCs w:val="24"/>
              </w:rPr>
            </w:pPr>
          </w:p>
        </w:tc>
        <w:tc>
          <w:tcPr>
            <w:tcW w:w="2213" w:type="dxa"/>
            <w:vMerge/>
            <w:tcBorders>
              <w:bottom w:val="single" w:sz="4" w:space="0" w:color="auto"/>
            </w:tcBorders>
          </w:tcPr>
          <w:p w:rsidR="00670668" w:rsidRPr="008F481B" w:rsidRDefault="00670668" w:rsidP="00670668">
            <w:pPr>
              <w:rPr>
                <w:sz w:val="24"/>
                <w:szCs w:val="24"/>
              </w:rPr>
            </w:pPr>
          </w:p>
        </w:tc>
        <w:tc>
          <w:tcPr>
            <w:tcW w:w="1134" w:type="dxa"/>
            <w:tcBorders>
              <w:bottom w:val="single" w:sz="4" w:space="0" w:color="auto"/>
            </w:tcBorders>
          </w:tcPr>
          <w:p w:rsidR="00670668" w:rsidRPr="008F481B" w:rsidRDefault="00670668" w:rsidP="008F481B">
            <w:pPr>
              <w:jc w:val="center"/>
              <w:rPr>
                <w:sz w:val="24"/>
                <w:szCs w:val="24"/>
              </w:rPr>
            </w:pPr>
            <w:r w:rsidRPr="008F481B">
              <w:rPr>
                <w:sz w:val="24"/>
                <w:szCs w:val="24"/>
              </w:rPr>
              <w:t>бюджет района</w:t>
            </w:r>
          </w:p>
        </w:tc>
        <w:tc>
          <w:tcPr>
            <w:tcW w:w="1276" w:type="dxa"/>
            <w:tcBorders>
              <w:bottom w:val="single" w:sz="4" w:space="0" w:color="auto"/>
            </w:tcBorders>
          </w:tcPr>
          <w:p w:rsidR="00670668" w:rsidRPr="008F481B" w:rsidRDefault="00670668" w:rsidP="008F481B">
            <w:pPr>
              <w:jc w:val="center"/>
              <w:rPr>
                <w:sz w:val="24"/>
                <w:szCs w:val="24"/>
              </w:rPr>
            </w:pPr>
            <w:r w:rsidRPr="008F481B">
              <w:rPr>
                <w:sz w:val="24"/>
                <w:szCs w:val="24"/>
              </w:rPr>
              <w:t>2622,0</w:t>
            </w:r>
          </w:p>
        </w:tc>
        <w:tc>
          <w:tcPr>
            <w:tcW w:w="1311" w:type="dxa"/>
            <w:tcBorders>
              <w:bottom w:val="single" w:sz="4" w:space="0" w:color="auto"/>
            </w:tcBorders>
          </w:tcPr>
          <w:p w:rsidR="00670668" w:rsidRPr="008F481B" w:rsidRDefault="00670668" w:rsidP="008F481B">
            <w:pPr>
              <w:jc w:val="center"/>
              <w:rPr>
                <w:sz w:val="24"/>
                <w:szCs w:val="24"/>
              </w:rPr>
            </w:pPr>
            <w:r w:rsidRPr="008F481B">
              <w:rPr>
                <w:sz w:val="24"/>
                <w:szCs w:val="24"/>
              </w:rPr>
              <w:t>260,0</w:t>
            </w:r>
          </w:p>
        </w:tc>
        <w:tc>
          <w:tcPr>
            <w:tcW w:w="992" w:type="dxa"/>
            <w:tcBorders>
              <w:bottom w:val="single" w:sz="4" w:space="0" w:color="auto"/>
            </w:tcBorders>
          </w:tcPr>
          <w:p w:rsidR="00670668" w:rsidRPr="008F481B" w:rsidRDefault="00670668" w:rsidP="008F481B">
            <w:pPr>
              <w:jc w:val="center"/>
              <w:rPr>
                <w:sz w:val="24"/>
                <w:szCs w:val="24"/>
              </w:rPr>
            </w:pPr>
            <w:r w:rsidRPr="008F481B">
              <w:rPr>
                <w:sz w:val="24"/>
                <w:szCs w:val="24"/>
              </w:rPr>
              <w:t>370,0</w:t>
            </w:r>
          </w:p>
        </w:tc>
        <w:tc>
          <w:tcPr>
            <w:tcW w:w="993" w:type="dxa"/>
            <w:tcBorders>
              <w:bottom w:val="single" w:sz="4" w:space="0" w:color="auto"/>
            </w:tcBorders>
          </w:tcPr>
          <w:p w:rsidR="00670668" w:rsidRPr="008F481B" w:rsidRDefault="00670668" w:rsidP="008F481B">
            <w:pPr>
              <w:jc w:val="center"/>
              <w:rPr>
                <w:sz w:val="24"/>
                <w:szCs w:val="24"/>
              </w:rPr>
            </w:pPr>
            <w:r w:rsidRPr="008F481B">
              <w:rPr>
                <w:sz w:val="24"/>
                <w:szCs w:val="24"/>
              </w:rPr>
              <w:t>370,0</w:t>
            </w:r>
          </w:p>
        </w:tc>
        <w:tc>
          <w:tcPr>
            <w:tcW w:w="992" w:type="dxa"/>
            <w:tcBorders>
              <w:bottom w:val="single" w:sz="4" w:space="0" w:color="auto"/>
            </w:tcBorders>
          </w:tcPr>
          <w:p w:rsidR="00670668" w:rsidRPr="008F481B" w:rsidRDefault="00670668" w:rsidP="008F481B">
            <w:pPr>
              <w:jc w:val="center"/>
              <w:rPr>
                <w:sz w:val="24"/>
                <w:szCs w:val="24"/>
              </w:rPr>
            </w:pPr>
            <w:r w:rsidRPr="008F481B">
              <w:rPr>
                <w:sz w:val="24"/>
                <w:szCs w:val="24"/>
              </w:rPr>
              <w:t>393,0</w:t>
            </w:r>
          </w:p>
        </w:tc>
        <w:tc>
          <w:tcPr>
            <w:tcW w:w="992" w:type="dxa"/>
            <w:tcBorders>
              <w:bottom w:val="single" w:sz="4" w:space="0" w:color="auto"/>
            </w:tcBorders>
          </w:tcPr>
          <w:p w:rsidR="00670668" w:rsidRPr="008F481B" w:rsidRDefault="00670668" w:rsidP="008F481B">
            <w:pPr>
              <w:jc w:val="center"/>
              <w:rPr>
                <w:sz w:val="24"/>
                <w:szCs w:val="24"/>
              </w:rPr>
            </w:pPr>
            <w:r w:rsidRPr="008F481B">
              <w:rPr>
                <w:sz w:val="24"/>
                <w:szCs w:val="24"/>
              </w:rPr>
              <w:t>393,0</w:t>
            </w:r>
          </w:p>
        </w:tc>
        <w:tc>
          <w:tcPr>
            <w:tcW w:w="992" w:type="dxa"/>
            <w:tcBorders>
              <w:bottom w:val="single" w:sz="4" w:space="0" w:color="auto"/>
            </w:tcBorders>
          </w:tcPr>
          <w:p w:rsidR="00670668" w:rsidRPr="008F481B" w:rsidRDefault="00670668" w:rsidP="008F481B">
            <w:pPr>
              <w:jc w:val="center"/>
              <w:rPr>
                <w:sz w:val="24"/>
                <w:szCs w:val="24"/>
              </w:rPr>
            </w:pPr>
            <w:r w:rsidRPr="008F481B">
              <w:rPr>
                <w:sz w:val="24"/>
                <w:szCs w:val="24"/>
              </w:rPr>
              <w:t>418,0</w:t>
            </w:r>
          </w:p>
        </w:tc>
        <w:tc>
          <w:tcPr>
            <w:tcW w:w="993" w:type="dxa"/>
            <w:tcBorders>
              <w:bottom w:val="single" w:sz="4" w:space="0" w:color="auto"/>
            </w:tcBorders>
          </w:tcPr>
          <w:p w:rsidR="00670668" w:rsidRPr="008F481B" w:rsidRDefault="00670668" w:rsidP="008F481B">
            <w:pPr>
              <w:jc w:val="center"/>
              <w:rPr>
                <w:sz w:val="24"/>
                <w:szCs w:val="24"/>
              </w:rPr>
            </w:pPr>
            <w:r w:rsidRPr="008F481B">
              <w:rPr>
                <w:sz w:val="24"/>
                <w:szCs w:val="24"/>
              </w:rPr>
              <w:t>418,0</w:t>
            </w:r>
          </w:p>
        </w:tc>
      </w:tr>
      <w:tr w:rsidR="00670668" w:rsidRPr="00670668" w:rsidTr="00673F60">
        <w:trPr>
          <w:trHeight w:val="692"/>
          <w:jc w:val="center"/>
        </w:trPr>
        <w:tc>
          <w:tcPr>
            <w:tcW w:w="960" w:type="dxa"/>
            <w:vMerge w:val="restart"/>
            <w:tcBorders>
              <w:top w:val="single" w:sz="4" w:space="0" w:color="auto"/>
              <w:left w:val="single" w:sz="4" w:space="0" w:color="auto"/>
              <w:bottom w:val="single" w:sz="4" w:space="0" w:color="auto"/>
              <w:right w:val="single" w:sz="4" w:space="0" w:color="auto"/>
            </w:tcBorders>
          </w:tcPr>
          <w:p w:rsidR="00670668" w:rsidRDefault="00670668" w:rsidP="00303653">
            <w:pPr>
              <w:jc w:val="center"/>
              <w:rPr>
                <w:sz w:val="24"/>
                <w:szCs w:val="24"/>
              </w:rPr>
            </w:pPr>
            <w:r w:rsidRPr="008F481B">
              <w:rPr>
                <w:sz w:val="24"/>
                <w:szCs w:val="24"/>
              </w:rPr>
              <w:lastRenderedPageBreak/>
              <w:t>1.2.</w:t>
            </w:r>
          </w:p>
          <w:p w:rsidR="00673F60" w:rsidRDefault="00673F60" w:rsidP="00303653">
            <w:pPr>
              <w:jc w:val="center"/>
              <w:rPr>
                <w:sz w:val="24"/>
                <w:szCs w:val="24"/>
              </w:rPr>
            </w:pPr>
          </w:p>
          <w:p w:rsidR="00673F60" w:rsidRPr="008F481B" w:rsidRDefault="00673F60" w:rsidP="00303653">
            <w:pPr>
              <w:jc w:val="center"/>
              <w:rPr>
                <w:sz w:val="24"/>
                <w:szCs w:val="24"/>
              </w:rPr>
            </w:pPr>
          </w:p>
        </w:tc>
        <w:tc>
          <w:tcPr>
            <w:tcW w:w="2742" w:type="dxa"/>
            <w:vMerge w:val="restart"/>
            <w:tcBorders>
              <w:top w:val="single" w:sz="4" w:space="0" w:color="auto"/>
              <w:left w:val="single" w:sz="4" w:space="0" w:color="auto"/>
              <w:bottom w:val="single" w:sz="4" w:space="0" w:color="auto"/>
              <w:right w:val="single" w:sz="4" w:space="0" w:color="auto"/>
            </w:tcBorders>
          </w:tcPr>
          <w:p w:rsidR="00670668" w:rsidRPr="008F481B" w:rsidRDefault="00670668" w:rsidP="008F481B">
            <w:pPr>
              <w:jc w:val="both"/>
              <w:rPr>
                <w:sz w:val="24"/>
                <w:szCs w:val="24"/>
              </w:rPr>
            </w:pPr>
            <w:r w:rsidRPr="008F481B">
              <w:rPr>
                <w:sz w:val="24"/>
                <w:szCs w:val="24"/>
              </w:rPr>
              <w:t>Информационно-изда-тельская деятельность</w:t>
            </w:r>
          </w:p>
        </w:tc>
        <w:tc>
          <w:tcPr>
            <w:tcW w:w="2213" w:type="dxa"/>
            <w:vMerge w:val="restart"/>
            <w:tcBorders>
              <w:top w:val="single" w:sz="4" w:space="0" w:color="auto"/>
              <w:left w:val="single" w:sz="4" w:space="0" w:color="auto"/>
              <w:bottom w:val="single" w:sz="4" w:space="0" w:color="auto"/>
              <w:right w:val="single" w:sz="4" w:space="0" w:color="auto"/>
            </w:tcBorders>
          </w:tcPr>
          <w:p w:rsidR="00670668" w:rsidRPr="008F481B" w:rsidRDefault="00670668" w:rsidP="008F481B">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tcPr>
          <w:p w:rsidR="00670668" w:rsidRPr="008F481B" w:rsidRDefault="00670668" w:rsidP="008F481B">
            <w:pPr>
              <w:jc w:val="center"/>
              <w:rPr>
                <w:sz w:val="24"/>
                <w:szCs w:val="24"/>
              </w:rPr>
            </w:pPr>
            <w:r w:rsidRPr="008F481B">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70668" w:rsidRPr="008F481B" w:rsidRDefault="00670668" w:rsidP="008F481B">
            <w:pPr>
              <w:jc w:val="center"/>
              <w:rPr>
                <w:sz w:val="24"/>
                <w:szCs w:val="24"/>
              </w:rPr>
            </w:pPr>
            <w:r w:rsidRPr="008F481B">
              <w:rPr>
                <w:sz w:val="24"/>
                <w:szCs w:val="24"/>
              </w:rPr>
              <w:t>849,0</w:t>
            </w:r>
          </w:p>
        </w:tc>
        <w:tc>
          <w:tcPr>
            <w:tcW w:w="1311" w:type="dxa"/>
            <w:tcBorders>
              <w:top w:val="single" w:sz="4" w:space="0" w:color="auto"/>
              <w:left w:val="single" w:sz="4" w:space="0" w:color="auto"/>
              <w:bottom w:val="single" w:sz="4" w:space="0" w:color="auto"/>
              <w:right w:val="single" w:sz="4" w:space="0" w:color="auto"/>
            </w:tcBorders>
          </w:tcPr>
          <w:p w:rsidR="00670668" w:rsidRPr="008F481B" w:rsidRDefault="00670668" w:rsidP="008F481B">
            <w:pPr>
              <w:jc w:val="center"/>
              <w:rPr>
                <w:sz w:val="24"/>
                <w:szCs w:val="24"/>
              </w:rPr>
            </w:pPr>
            <w:r w:rsidRPr="008F481B">
              <w:rPr>
                <w:sz w:val="24"/>
                <w:szCs w:val="24"/>
              </w:rPr>
              <w:t>147,0</w:t>
            </w:r>
          </w:p>
        </w:tc>
        <w:tc>
          <w:tcPr>
            <w:tcW w:w="992" w:type="dxa"/>
            <w:tcBorders>
              <w:top w:val="single" w:sz="4" w:space="0" w:color="auto"/>
              <w:left w:val="single" w:sz="4" w:space="0" w:color="auto"/>
              <w:bottom w:val="single" w:sz="4" w:space="0" w:color="auto"/>
              <w:right w:val="single" w:sz="4" w:space="0" w:color="auto"/>
            </w:tcBorders>
          </w:tcPr>
          <w:p w:rsidR="00670668" w:rsidRPr="008F481B" w:rsidRDefault="00670668" w:rsidP="008F481B">
            <w:pPr>
              <w:jc w:val="center"/>
              <w:rPr>
                <w:sz w:val="24"/>
                <w:szCs w:val="24"/>
              </w:rPr>
            </w:pPr>
            <w:r w:rsidRPr="008F481B">
              <w:rPr>
                <w:sz w:val="24"/>
                <w:szCs w:val="24"/>
              </w:rPr>
              <w:t>57,0</w:t>
            </w:r>
          </w:p>
        </w:tc>
        <w:tc>
          <w:tcPr>
            <w:tcW w:w="993" w:type="dxa"/>
            <w:tcBorders>
              <w:top w:val="single" w:sz="4" w:space="0" w:color="auto"/>
              <w:left w:val="single" w:sz="4" w:space="0" w:color="auto"/>
              <w:bottom w:val="single" w:sz="4" w:space="0" w:color="auto"/>
              <w:right w:val="single" w:sz="4" w:space="0" w:color="auto"/>
            </w:tcBorders>
          </w:tcPr>
          <w:p w:rsidR="00670668" w:rsidRPr="008F481B" w:rsidRDefault="00670668" w:rsidP="008F481B">
            <w:pPr>
              <w:jc w:val="center"/>
              <w:rPr>
                <w:sz w:val="24"/>
                <w:szCs w:val="24"/>
              </w:rPr>
            </w:pPr>
            <w:r w:rsidRPr="008F481B">
              <w:rPr>
                <w:sz w:val="24"/>
                <w:szCs w:val="24"/>
              </w:rPr>
              <w:t>157,0</w:t>
            </w:r>
          </w:p>
        </w:tc>
        <w:tc>
          <w:tcPr>
            <w:tcW w:w="992" w:type="dxa"/>
            <w:tcBorders>
              <w:top w:val="single" w:sz="4" w:space="0" w:color="auto"/>
              <w:left w:val="single" w:sz="4" w:space="0" w:color="auto"/>
              <w:bottom w:val="single" w:sz="4" w:space="0" w:color="auto"/>
              <w:right w:val="single" w:sz="4" w:space="0" w:color="auto"/>
            </w:tcBorders>
          </w:tcPr>
          <w:p w:rsidR="00670668" w:rsidRPr="008F481B" w:rsidRDefault="00670668" w:rsidP="008F481B">
            <w:pPr>
              <w:jc w:val="center"/>
              <w:rPr>
                <w:sz w:val="24"/>
                <w:szCs w:val="24"/>
              </w:rPr>
            </w:pPr>
            <w:r w:rsidRPr="008F481B">
              <w:rPr>
                <w:sz w:val="24"/>
                <w:szCs w:val="24"/>
              </w:rPr>
              <w:t>67,0</w:t>
            </w:r>
          </w:p>
        </w:tc>
        <w:tc>
          <w:tcPr>
            <w:tcW w:w="992" w:type="dxa"/>
            <w:tcBorders>
              <w:top w:val="single" w:sz="4" w:space="0" w:color="auto"/>
              <w:left w:val="single" w:sz="4" w:space="0" w:color="auto"/>
              <w:bottom w:val="single" w:sz="4" w:space="0" w:color="auto"/>
              <w:right w:val="single" w:sz="4" w:space="0" w:color="auto"/>
            </w:tcBorders>
          </w:tcPr>
          <w:p w:rsidR="00670668" w:rsidRPr="008F481B" w:rsidRDefault="00670668" w:rsidP="008F481B">
            <w:pPr>
              <w:jc w:val="center"/>
              <w:rPr>
                <w:sz w:val="24"/>
                <w:szCs w:val="24"/>
              </w:rPr>
            </w:pPr>
            <w:r w:rsidRPr="008F481B">
              <w:rPr>
                <w:sz w:val="24"/>
                <w:szCs w:val="24"/>
              </w:rPr>
              <w:t>167,0</w:t>
            </w:r>
          </w:p>
        </w:tc>
        <w:tc>
          <w:tcPr>
            <w:tcW w:w="992" w:type="dxa"/>
            <w:tcBorders>
              <w:top w:val="single" w:sz="4" w:space="0" w:color="auto"/>
              <w:left w:val="single" w:sz="4" w:space="0" w:color="auto"/>
              <w:bottom w:val="single" w:sz="4" w:space="0" w:color="auto"/>
              <w:right w:val="single" w:sz="4" w:space="0" w:color="auto"/>
            </w:tcBorders>
          </w:tcPr>
          <w:p w:rsidR="00670668" w:rsidRPr="008F481B" w:rsidRDefault="00670668" w:rsidP="008F481B">
            <w:pPr>
              <w:jc w:val="center"/>
              <w:rPr>
                <w:sz w:val="24"/>
                <w:szCs w:val="24"/>
              </w:rPr>
            </w:pPr>
            <w:r w:rsidRPr="008F481B">
              <w:rPr>
                <w:sz w:val="24"/>
                <w:szCs w:val="24"/>
              </w:rPr>
              <w:t>67,0</w:t>
            </w:r>
          </w:p>
        </w:tc>
        <w:tc>
          <w:tcPr>
            <w:tcW w:w="993" w:type="dxa"/>
            <w:tcBorders>
              <w:top w:val="single" w:sz="4" w:space="0" w:color="auto"/>
              <w:left w:val="single" w:sz="4" w:space="0" w:color="auto"/>
              <w:bottom w:val="single" w:sz="4" w:space="0" w:color="auto"/>
              <w:right w:val="single" w:sz="4" w:space="0" w:color="auto"/>
            </w:tcBorders>
          </w:tcPr>
          <w:p w:rsidR="00670668" w:rsidRPr="008F481B" w:rsidRDefault="00670668" w:rsidP="008F481B">
            <w:pPr>
              <w:jc w:val="center"/>
              <w:rPr>
                <w:sz w:val="24"/>
                <w:szCs w:val="24"/>
              </w:rPr>
            </w:pPr>
            <w:r w:rsidRPr="008F481B">
              <w:rPr>
                <w:sz w:val="24"/>
                <w:szCs w:val="24"/>
              </w:rPr>
              <w:t>187,0</w:t>
            </w:r>
          </w:p>
        </w:tc>
      </w:tr>
      <w:tr w:rsidR="00670668" w:rsidRPr="00670668" w:rsidTr="00673F60">
        <w:trPr>
          <w:trHeight w:val="807"/>
          <w:jc w:val="center"/>
        </w:trPr>
        <w:tc>
          <w:tcPr>
            <w:tcW w:w="960" w:type="dxa"/>
            <w:vMerge/>
            <w:tcBorders>
              <w:top w:val="single" w:sz="4" w:space="0" w:color="auto"/>
              <w:left w:val="single" w:sz="4" w:space="0" w:color="auto"/>
              <w:bottom w:val="single" w:sz="4" w:space="0" w:color="auto"/>
              <w:right w:val="single" w:sz="4" w:space="0" w:color="auto"/>
            </w:tcBorders>
          </w:tcPr>
          <w:p w:rsidR="00670668" w:rsidRPr="008F481B" w:rsidRDefault="00670668" w:rsidP="00303653">
            <w:pPr>
              <w:jc w:val="center"/>
              <w:rPr>
                <w:sz w:val="24"/>
                <w:szCs w:val="24"/>
              </w:rPr>
            </w:pPr>
          </w:p>
        </w:tc>
        <w:tc>
          <w:tcPr>
            <w:tcW w:w="2742" w:type="dxa"/>
            <w:vMerge/>
            <w:tcBorders>
              <w:top w:val="single" w:sz="4" w:space="0" w:color="auto"/>
              <w:left w:val="single" w:sz="4" w:space="0" w:color="auto"/>
              <w:bottom w:val="single" w:sz="4" w:space="0" w:color="auto"/>
              <w:right w:val="single" w:sz="4" w:space="0" w:color="auto"/>
            </w:tcBorders>
          </w:tcPr>
          <w:p w:rsidR="00670668" w:rsidRPr="008F481B" w:rsidRDefault="00670668" w:rsidP="008F481B">
            <w:pPr>
              <w:jc w:val="both"/>
              <w:rPr>
                <w:sz w:val="24"/>
                <w:szCs w:val="24"/>
              </w:rPr>
            </w:pPr>
          </w:p>
        </w:tc>
        <w:tc>
          <w:tcPr>
            <w:tcW w:w="2213" w:type="dxa"/>
            <w:vMerge/>
            <w:tcBorders>
              <w:top w:val="single" w:sz="4" w:space="0" w:color="auto"/>
              <w:left w:val="single" w:sz="4" w:space="0" w:color="auto"/>
            </w:tcBorders>
          </w:tcPr>
          <w:p w:rsidR="00670668" w:rsidRPr="008F481B" w:rsidRDefault="00670668" w:rsidP="00670668">
            <w:pPr>
              <w:rPr>
                <w:sz w:val="24"/>
                <w:szCs w:val="24"/>
              </w:rPr>
            </w:pPr>
          </w:p>
        </w:tc>
        <w:tc>
          <w:tcPr>
            <w:tcW w:w="1134" w:type="dxa"/>
            <w:tcBorders>
              <w:top w:val="single" w:sz="4" w:space="0" w:color="auto"/>
            </w:tcBorders>
          </w:tcPr>
          <w:p w:rsidR="00670668" w:rsidRPr="008F481B" w:rsidRDefault="00670668" w:rsidP="008F481B">
            <w:pPr>
              <w:jc w:val="center"/>
              <w:rPr>
                <w:sz w:val="24"/>
                <w:szCs w:val="24"/>
              </w:rPr>
            </w:pPr>
            <w:r w:rsidRPr="008F481B">
              <w:rPr>
                <w:sz w:val="24"/>
                <w:szCs w:val="24"/>
              </w:rPr>
              <w:t>бюджет района</w:t>
            </w:r>
          </w:p>
        </w:tc>
        <w:tc>
          <w:tcPr>
            <w:tcW w:w="1276" w:type="dxa"/>
            <w:tcBorders>
              <w:top w:val="single" w:sz="4" w:space="0" w:color="auto"/>
            </w:tcBorders>
          </w:tcPr>
          <w:p w:rsidR="00670668" w:rsidRPr="008F481B" w:rsidRDefault="00670668" w:rsidP="008F481B">
            <w:pPr>
              <w:jc w:val="center"/>
              <w:rPr>
                <w:sz w:val="24"/>
                <w:szCs w:val="24"/>
              </w:rPr>
            </w:pPr>
            <w:r w:rsidRPr="008F481B">
              <w:rPr>
                <w:sz w:val="24"/>
                <w:szCs w:val="24"/>
              </w:rPr>
              <w:t>849,0</w:t>
            </w:r>
          </w:p>
        </w:tc>
        <w:tc>
          <w:tcPr>
            <w:tcW w:w="1311" w:type="dxa"/>
            <w:tcBorders>
              <w:top w:val="single" w:sz="4" w:space="0" w:color="auto"/>
            </w:tcBorders>
          </w:tcPr>
          <w:p w:rsidR="00670668" w:rsidRPr="008F481B" w:rsidRDefault="00670668" w:rsidP="008F481B">
            <w:pPr>
              <w:jc w:val="center"/>
              <w:rPr>
                <w:sz w:val="24"/>
                <w:szCs w:val="24"/>
              </w:rPr>
            </w:pPr>
            <w:r w:rsidRPr="008F481B">
              <w:rPr>
                <w:sz w:val="24"/>
                <w:szCs w:val="24"/>
              </w:rPr>
              <w:t>147,0</w:t>
            </w:r>
          </w:p>
        </w:tc>
        <w:tc>
          <w:tcPr>
            <w:tcW w:w="992" w:type="dxa"/>
            <w:tcBorders>
              <w:top w:val="single" w:sz="4" w:space="0" w:color="auto"/>
            </w:tcBorders>
          </w:tcPr>
          <w:p w:rsidR="00670668" w:rsidRPr="008F481B" w:rsidRDefault="00670668" w:rsidP="008F481B">
            <w:pPr>
              <w:jc w:val="center"/>
              <w:rPr>
                <w:sz w:val="24"/>
                <w:szCs w:val="24"/>
              </w:rPr>
            </w:pPr>
            <w:r w:rsidRPr="008F481B">
              <w:rPr>
                <w:sz w:val="24"/>
                <w:szCs w:val="24"/>
              </w:rPr>
              <w:t>57,0</w:t>
            </w:r>
          </w:p>
        </w:tc>
        <w:tc>
          <w:tcPr>
            <w:tcW w:w="993" w:type="dxa"/>
            <w:tcBorders>
              <w:top w:val="single" w:sz="4" w:space="0" w:color="auto"/>
            </w:tcBorders>
          </w:tcPr>
          <w:p w:rsidR="00670668" w:rsidRPr="008F481B" w:rsidRDefault="00670668" w:rsidP="008F481B">
            <w:pPr>
              <w:jc w:val="center"/>
              <w:rPr>
                <w:sz w:val="24"/>
                <w:szCs w:val="24"/>
              </w:rPr>
            </w:pPr>
            <w:r w:rsidRPr="008F481B">
              <w:rPr>
                <w:sz w:val="24"/>
                <w:szCs w:val="24"/>
              </w:rPr>
              <w:t>157,0</w:t>
            </w:r>
          </w:p>
        </w:tc>
        <w:tc>
          <w:tcPr>
            <w:tcW w:w="992" w:type="dxa"/>
            <w:tcBorders>
              <w:top w:val="single" w:sz="4" w:space="0" w:color="auto"/>
            </w:tcBorders>
          </w:tcPr>
          <w:p w:rsidR="00670668" w:rsidRPr="008F481B" w:rsidRDefault="00670668" w:rsidP="008F481B">
            <w:pPr>
              <w:jc w:val="center"/>
              <w:rPr>
                <w:sz w:val="24"/>
                <w:szCs w:val="24"/>
              </w:rPr>
            </w:pPr>
            <w:r w:rsidRPr="008F481B">
              <w:rPr>
                <w:sz w:val="24"/>
                <w:szCs w:val="24"/>
              </w:rPr>
              <w:t>67,0</w:t>
            </w:r>
          </w:p>
        </w:tc>
        <w:tc>
          <w:tcPr>
            <w:tcW w:w="992" w:type="dxa"/>
            <w:tcBorders>
              <w:top w:val="single" w:sz="4" w:space="0" w:color="auto"/>
            </w:tcBorders>
          </w:tcPr>
          <w:p w:rsidR="00670668" w:rsidRPr="008F481B" w:rsidRDefault="00670668" w:rsidP="008F481B">
            <w:pPr>
              <w:jc w:val="center"/>
              <w:rPr>
                <w:sz w:val="24"/>
                <w:szCs w:val="24"/>
              </w:rPr>
            </w:pPr>
            <w:r w:rsidRPr="008F481B">
              <w:rPr>
                <w:sz w:val="24"/>
                <w:szCs w:val="24"/>
              </w:rPr>
              <w:t>167,0</w:t>
            </w:r>
          </w:p>
        </w:tc>
        <w:tc>
          <w:tcPr>
            <w:tcW w:w="992" w:type="dxa"/>
            <w:tcBorders>
              <w:top w:val="single" w:sz="4" w:space="0" w:color="auto"/>
            </w:tcBorders>
          </w:tcPr>
          <w:p w:rsidR="00670668" w:rsidRPr="008F481B" w:rsidRDefault="00670668" w:rsidP="008F481B">
            <w:pPr>
              <w:jc w:val="center"/>
              <w:rPr>
                <w:sz w:val="24"/>
                <w:szCs w:val="24"/>
              </w:rPr>
            </w:pPr>
            <w:r w:rsidRPr="008F481B">
              <w:rPr>
                <w:sz w:val="24"/>
                <w:szCs w:val="24"/>
              </w:rPr>
              <w:t>67,0</w:t>
            </w:r>
          </w:p>
        </w:tc>
        <w:tc>
          <w:tcPr>
            <w:tcW w:w="993" w:type="dxa"/>
            <w:tcBorders>
              <w:top w:val="single" w:sz="4" w:space="0" w:color="auto"/>
            </w:tcBorders>
          </w:tcPr>
          <w:p w:rsidR="00670668" w:rsidRPr="008F481B" w:rsidRDefault="00670668" w:rsidP="008F481B">
            <w:pPr>
              <w:jc w:val="center"/>
              <w:rPr>
                <w:sz w:val="24"/>
                <w:szCs w:val="24"/>
              </w:rPr>
            </w:pPr>
            <w:r w:rsidRPr="008F481B">
              <w:rPr>
                <w:sz w:val="24"/>
                <w:szCs w:val="24"/>
              </w:rPr>
              <w:t>187,0</w:t>
            </w:r>
          </w:p>
        </w:tc>
      </w:tr>
      <w:tr w:rsidR="00670668" w:rsidRPr="00670668" w:rsidTr="00673F60">
        <w:trPr>
          <w:trHeight w:val="1401"/>
          <w:jc w:val="center"/>
        </w:trPr>
        <w:tc>
          <w:tcPr>
            <w:tcW w:w="960" w:type="dxa"/>
            <w:tcBorders>
              <w:top w:val="single" w:sz="4" w:space="0" w:color="auto"/>
            </w:tcBorders>
          </w:tcPr>
          <w:p w:rsidR="00670668" w:rsidRPr="008F481B" w:rsidRDefault="00670668" w:rsidP="00303653">
            <w:pPr>
              <w:jc w:val="center"/>
              <w:rPr>
                <w:sz w:val="24"/>
                <w:szCs w:val="24"/>
              </w:rPr>
            </w:pPr>
            <w:r w:rsidRPr="008F481B">
              <w:rPr>
                <w:sz w:val="24"/>
                <w:szCs w:val="24"/>
              </w:rPr>
              <w:t>1.2.1.</w:t>
            </w:r>
          </w:p>
        </w:tc>
        <w:tc>
          <w:tcPr>
            <w:tcW w:w="2742" w:type="dxa"/>
            <w:tcBorders>
              <w:top w:val="single" w:sz="4" w:space="0" w:color="auto"/>
            </w:tcBorders>
          </w:tcPr>
          <w:p w:rsidR="00670668" w:rsidRPr="008F481B" w:rsidRDefault="00670668" w:rsidP="008F481B">
            <w:pPr>
              <w:jc w:val="both"/>
              <w:rPr>
                <w:sz w:val="24"/>
                <w:szCs w:val="24"/>
              </w:rPr>
            </w:pPr>
            <w:r w:rsidRPr="008F481B">
              <w:rPr>
                <w:sz w:val="24"/>
                <w:szCs w:val="24"/>
              </w:rPr>
              <w:t>Развитие издательской деятельности учрежд</w:t>
            </w:r>
            <w:r w:rsidRPr="008F481B">
              <w:rPr>
                <w:sz w:val="24"/>
                <w:szCs w:val="24"/>
              </w:rPr>
              <w:t>е</w:t>
            </w:r>
            <w:r w:rsidRPr="008F481B">
              <w:rPr>
                <w:sz w:val="24"/>
                <w:szCs w:val="24"/>
              </w:rPr>
              <w:t xml:space="preserve">ний музейного типа </w:t>
            </w:r>
            <w:r w:rsidR="008F481B">
              <w:rPr>
                <w:sz w:val="24"/>
                <w:szCs w:val="24"/>
              </w:rPr>
              <w:t xml:space="preserve">       </w:t>
            </w:r>
            <w:r w:rsidRPr="008F481B">
              <w:rPr>
                <w:sz w:val="24"/>
                <w:szCs w:val="24"/>
              </w:rPr>
              <w:t>в сфере экологического просвещения</w:t>
            </w:r>
          </w:p>
        </w:tc>
        <w:tc>
          <w:tcPr>
            <w:tcW w:w="2213" w:type="dxa"/>
          </w:tcPr>
          <w:p w:rsidR="00670668" w:rsidRPr="008F481B" w:rsidRDefault="00670668" w:rsidP="008F481B">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30,0</w:t>
            </w:r>
          </w:p>
        </w:tc>
        <w:tc>
          <w:tcPr>
            <w:tcW w:w="1311" w:type="dxa"/>
          </w:tcPr>
          <w:p w:rsidR="00670668" w:rsidRPr="008F481B" w:rsidRDefault="00670668" w:rsidP="008F481B">
            <w:pPr>
              <w:jc w:val="center"/>
              <w:rPr>
                <w:sz w:val="24"/>
                <w:szCs w:val="24"/>
              </w:rPr>
            </w:pPr>
            <w:r w:rsidRPr="008F481B">
              <w:rPr>
                <w:sz w:val="24"/>
                <w:szCs w:val="24"/>
              </w:rPr>
              <w:t>30,0</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r>
      <w:tr w:rsidR="00670668" w:rsidRPr="00670668" w:rsidTr="00FB3620">
        <w:trPr>
          <w:trHeight w:val="704"/>
          <w:jc w:val="center"/>
        </w:trPr>
        <w:tc>
          <w:tcPr>
            <w:tcW w:w="960" w:type="dxa"/>
          </w:tcPr>
          <w:p w:rsidR="00670668" w:rsidRPr="008F481B" w:rsidRDefault="00670668" w:rsidP="00303653">
            <w:pPr>
              <w:jc w:val="center"/>
              <w:rPr>
                <w:sz w:val="24"/>
                <w:szCs w:val="24"/>
              </w:rPr>
            </w:pPr>
            <w:r w:rsidRPr="008F481B">
              <w:rPr>
                <w:sz w:val="24"/>
                <w:szCs w:val="24"/>
              </w:rPr>
              <w:t>1.2.2.</w:t>
            </w:r>
          </w:p>
        </w:tc>
        <w:tc>
          <w:tcPr>
            <w:tcW w:w="2742" w:type="dxa"/>
          </w:tcPr>
          <w:p w:rsidR="00670668" w:rsidRPr="008F481B" w:rsidRDefault="00670668" w:rsidP="008F481B">
            <w:pPr>
              <w:jc w:val="both"/>
              <w:rPr>
                <w:sz w:val="24"/>
                <w:szCs w:val="24"/>
              </w:rPr>
            </w:pPr>
            <w:r w:rsidRPr="008F481B">
              <w:rPr>
                <w:sz w:val="24"/>
                <w:szCs w:val="24"/>
              </w:rPr>
              <w:t>Приобретение литер</w:t>
            </w:r>
            <w:r w:rsidRPr="008F481B">
              <w:rPr>
                <w:sz w:val="24"/>
                <w:szCs w:val="24"/>
              </w:rPr>
              <w:t>а</w:t>
            </w:r>
            <w:r w:rsidRPr="008F481B">
              <w:rPr>
                <w:sz w:val="24"/>
                <w:szCs w:val="24"/>
              </w:rPr>
              <w:t>туры по экологии, м</w:t>
            </w:r>
            <w:r w:rsidRPr="008F481B">
              <w:rPr>
                <w:sz w:val="24"/>
                <w:szCs w:val="24"/>
              </w:rPr>
              <w:t>е</w:t>
            </w:r>
            <w:r w:rsidRPr="008F481B">
              <w:rPr>
                <w:sz w:val="24"/>
                <w:szCs w:val="24"/>
              </w:rPr>
              <w:t xml:space="preserve">тодических пособий для библиотек района </w:t>
            </w:r>
          </w:p>
        </w:tc>
        <w:tc>
          <w:tcPr>
            <w:tcW w:w="2213" w:type="dxa"/>
          </w:tcPr>
          <w:p w:rsidR="00670668" w:rsidRPr="008F481B" w:rsidRDefault="00670668" w:rsidP="008F481B">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60,0</w:t>
            </w:r>
          </w:p>
        </w:tc>
        <w:tc>
          <w:tcPr>
            <w:tcW w:w="1311" w:type="dxa"/>
          </w:tcPr>
          <w:p w:rsidR="00670668" w:rsidRPr="008F481B" w:rsidRDefault="00670668" w:rsidP="008F481B">
            <w:pPr>
              <w:jc w:val="center"/>
              <w:rPr>
                <w:sz w:val="24"/>
                <w:szCs w:val="24"/>
              </w:rPr>
            </w:pPr>
            <w:r w:rsidRPr="008F481B">
              <w:rPr>
                <w:sz w:val="24"/>
                <w:szCs w:val="24"/>
              </w:rPr>
              <w:t>60,0</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1.2.3.</w:t>
            </w:r>
          </w:p>
        </w:tc>
        <w:tc>
          <w:tcPr>
            <w:tcW w:w="2742" w:type="dxa"/>
          </w:tcPr>
          <w:p w:rsidR="00670668" w:rsidRPr="008F481B" w:rsidRDefault="00670668" w:rsidP="008F481B">
            <w:pPr>
              <w:jc w:val="both"/>
              <w:rPr>
                <w:sz w:val="24"/>
                <w:szCs w:val="24"/>
              </w:rPr>
            </w:pPr>
            <w:r w:rsidRPr="008F481B">
              <w:rPr>
                <w:sz w:val="24"/>
                <w:szCs w:val="24"/>
              </w:rPr>
              <w:t>Выпуск листовок, пл</w:t>
            </w:r>
            <w:r w:rsidRPr="008F481B">
              <w:rPr>
                <w:sz w:val="24"/>
                <w:szCs w:val="24"/>
              </w:rPr>
              <w:t>а</w:t>
            </w:r>
            <w:r w:rsidRPr="008F481B">
              <w:rPr>
                <w:sz w:val="24"/>
                <w:szCs w:val="24"/>
              </w:rPr>
              <w:t>катов, буклетов экол</w:t>
            </w:r>
            <w:r w:rsidRPr="008F481B">
              <w:rPr>
                <w:sz w:val="24"/>
                <w:szCs w:val="24"/>
              </w:rPr>
              <w:t>о</w:t>
            </w:r>
            <w:r w:rsidRPr="008F481B">
              <w:rPr>
                <w:sz w:val="24"/>
                <w:szCs w:val="24"/>
              </w:rPr>
              <w:t>гической направленн</w:t>
            </w:r>
            <w:r w:rsidRPr="008F481B">
              <w:rPr>
                <w:sz w:val="24"/>
                <w:szCs w:val="24"/>
              </w:rPr>
              <w:t>о</w:t>
            </w:r>
            <w:r w:rsidRPr="008F481B">
              <w:rPr>
                <w:sz w:val="24"/>
                <w:szCs w:val="24"/>
              </w:rPr>
              <w:t>сти</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70,0</w:t>
            </w:r>
          </w:p>
        </w:tc>
        <w:tc>
          <w:tcPr>
            <w:tcW w:w="1311"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3"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3" w:type="dxa"/>
          </w:tcPr>
          <w:p w:rsidR="00670668" w:rsidRPr="008F481B" w:rsidRDefault="00670668" w:rsidP="008F481B">
            <w:pPr>
              <w:jc w:val="center"/>
              <w:rPr>
                <w:sz w:val="24"/>
                <w:szCs w:val="24"/>
              </w:rPr>
            </w:pPr>
            <w:r w:rsidRPr="008F481B">
              <w:rPr>
                <w:sz w:val="24"/>
                <w:szCs w:val="24"/>
              </w:rPr>
              <w:t>10,0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1.2.4.</w:t>
            </w:r>
          </w:p>
        </w:tc>
        <w:tc>
          <w:tcPr>
            <w:tcW w:w="2742" w:type="dxa"/>
          </w:tcPr>
          <w:p w:rsidR="00670668" w:rsidRPr="008F481B" w:rsidRDefault="00670668" w:rsidP="008F481B">
            <w:pPr>
              <w:jc w:val="both"/>
              <w:rPr>
                <w:sz w:val="24"/>
                <w:szCs w:val="24"/>
              </w:rPr>
            </w:pPr>
            <w:r w:rsidRPr="008F481B">
              <w:rPr>
                <w:sz w:val="24"/>
                <w:szCs w:val="24"/>
              </w:rPr>
              <w:t>Издание сборников, альманаха по итогам конференций, конку</w:t>
            </w:r>
            <w:r w:rsidRPr="008F481B">
              <w:rPr>
                <w:sz w:val="24"/>
                <w:szCs w:val="24"/>
              </w:rPr>
              <w:t>р</w:t>
            </w:r>
            <w:r w:rsidRPr="008F481B">
              <w:rPr>
                <w:sz w:val="24"/>
                <w:szCs w:val="24"/>
              </w:rPr>
              <w:t>сов, листовок, газеты «Роднички»</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320,0</w:t>
            </w:r>
          </w:p>
        </w:tc>
        <w:tc>
          <w:tcPr>
            <w:tcW w:w="1311" w:type="dxa"/>
          </w:tcPr>
          <w:p w:rsidR="00670668" w:rsidRPr="008F481B" w:rsidRDefault="00670668" w:rsidP="008F481B">
            <w:pPr>
              <w:jc w:val="center"/>
              <w:rPr>
                <w:sz w:val="24"/>
                <w:szCs w:val="24"/>
              </w:rPr>
            </w:pPr>
            <w:r w:rsidRPr="008F481B">
              <w:rPr>
                <w:sz w:val="24"/>
                <w:szCs w:val="24"/>
              </w:rPr>
              <w:t>40,0</w:t>
            </w:r>
          </w:p>
        </w:tc>
        <w:tc>
          <w:tcPr>
            <w:tcW w:w="992" w:type="dxa"/>
          </w:tcPr>
          <w:p w:rsidR="00670668" w:rsidRPr="008F481B" w:rsidRDefault="00670668" w:rsidP="008F481B">
            <w:pPr>
              <w:jc w:val="center"/>
              <w:rPr>
                <w:sz w:val="24"/>
                <w:szCs w:val="24"/>
              </w:rPr>
            </w:pPr>
            <w:r w:rsidRPr="008F481B">
              <w:rPr>
                <w:sz w:val="24"/>
                <w:szCs w:val="24"/>
              </w:rPr>
              <w:t>40,0</w:t>
            </w:r>
          </w:p>
        </w:tc>
        <w:tc>
          <w:tcPr>
            <w:tcW w:w="993" w:type="dxa"/>
          </w:tcPr>
          <w:p w:rsidR="00670668" w:rsidRPr="008F481B" w:rsidRDefault="00670668" w:rsidP="008F481B">
            <w:pPr>
              <w:jc w:val="center"/>
              <w:rPr>
                <w:sz w:val="24"/>
                <w:szCs w:val="24"/>
              </w:rPr>
            </w:pPr>
            <w:r w:rsidRPr="008F481B">
              <w:rPr>
                <w:sz w:val="24"/>
                <w:szCs w:val="24"/>
              </w:rPr>
              <w:t>40,0</w:t>
            </w:r>
          </w:p>
        </w:tc>
        <w:tc>
          <w:tcPr>
            <w:tcW w:w="992" w:type="dxa"/>
          </w:tcPr>
          <w:p w:rsidR="00670668" w:rsidRPr="008F481B" w:rsidRDefault="00670668" w:rsidP="008F481B">
            <w:pPr>
              <w:jc w:val="center"/>
              <w:rPr>
                <w:sz w:val="24"/>
                <w:szCs w:val="24"/>
              </w:rPr>
            </w:pPr>
            <w:r w:rsidRPr="008F481B">
              <w:rPr>
                <w:sz w:val="24"/>
                <w:szCs w:val="24"/>
              </w:rPr>
              <w:t>50,0</w:t>
            </w:r>
          </w:p>
        </w:tc>
        <w:tc>
          <w:tcPr>
            <w:tcW w:w="992" w:type="dxa"/>
          </w:tcPr>
          <w:p w:rsidR="00670668" w:rsidRPr="008F481B" w:rsidRDefault="00670668" w:rsidP="008F481B">
            <w:pPr>
              <w:jc w:val="center"/>
              <w:rPr>
                <w:sz w:val="24"/>
                <w:szCs w:val="24"/>
              </w:rPr>
            </w:pPr>
            <w:r w:rsidRPr="008F481B">
              <w:rPr>
                <w:sz w:val="24"/>
                <w:szCs w:val="24"/>
              </w:rPr>
              <w:t>50,0</w:t>
            </w:r>
          </w:p>
        </w:tc>
        <w:tc>
          <w:tcPr>
            <w:tcW w:w="992" w:type="dxa"/>
          </w:tcPr>
          <w:p w:rsidR="00670668" w:rsidRPr="008F481B" w:rsidRDefault="00670668" w:rsidP="008F481B">
            <w:pPr>
              <w:jc w:val="center"/>
              <w:rPr>
                <w:sz w:val="24"/>
                <w:szCs w:val="24"/>
              </w:rPr>
            </w:pPr>
            <w:r w:rsidRPr="008F481B">
              <w:rPr>
                <w:sz w:val="24"/>
                <w:szCs w:val="24"/>
              </w:rPr>
              <w:t>50,0</w:t>
            </w:r>
          </w:p>
        </w:tc>
        <w:tc>
          <w:tcPr>
            <w:tcW w:w="993" w:type="dxa"/>
          </w:tcPr>
          <w:p w:rsidR="00670668" w:rsidRPr="008F481B" w:rsidRDefault="00670668" w:rsidP="008F481B">
            <w:pPr>
              <w:jc w:val="center"/>
              <w:rPr>
                <w:sz w:val="24"/>
                <w:szCs w:val="24"/>
              </w:rPr>
            </w:pPr>
            <w:r w:rsidRPr="008F481B">
              <w:rPr>
                <w:sz w:val="24"/>
                <w:szCs w:val="24"/>
              </w:rPr>
              <w:t>50,0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1.2.5.</w:t>
            </w:r>
          </w:p>
        </w:tc>
        <w:tc>
          <w:tcPr>
            <w:tcW w:w="2742" w:type="dxa"/>
          </w:tcPr>
          <w:p w:rsidR="00670668" w:rsidRPr="008F481B" w:rsidRDefault="00670668" w:rsidP="008F481B">
            <w:pPr>
              <w:jc w:val="both"/>
              <w:rPr>
                <w:sz w:val="24"/>
                <w:szCs w:val="24"/>
              </w:rPr>
            </w:pPr>
            <w:r w:rsidRPr="008F481B">
              <w:rPr>
                <w:sz w:val="24"/>
                <w:szCs w:val="24"/>
              </w:rPr>
              <w:t>Создание и тиражир</w:t>
            </w:r>
            <w:r w:rsidRPr="008F481B">
              <w:rPr>
                <w:sz w:val="24"/>
                <w:szCs w:val="24"/>
              </w:rPr>
              <w:t>о</w:t>
            </w:r>
            <w:r w:rsidRPr="008F481B">
              <w:rPr>
                <w:sz w:val="24"/>
                <w:szCs w:val="24"/>
              </w:rPr>
              <w:t>вание тематических буклетов на территории поселений Нижнева</w:t>
            </w:r>
            <w:r w:rsidRPr="008F481B">
              <w:rPr>
                <w:sz w:val="24"/>
                <w:szCs w:val="24"/>
              </w:rPr>
              <w:t>р</w:t>
            </w:r>
            <w:r w:rsidRPr="008F481B">
              <w:rPr>
                <w:sz w:val="24"/>
                <w:szCs w:val="24"/>
              </w:rPr>
              <w:t>товского района на тему «Береги природу родн</w:t>
            </w:r>
            <w:r w:rsidRPr="008F481B">
              <w:rPr>
                <w:sz w:val="24"/>
                <w:szCs w:val="24"/>
              </w:rPr>
              <w:t>о</w:t>
            </w:r>
            <w:r w:rsidRPr="008F481B">
              <w:rPr>
                <w:sz w:val="24"/>
                <w:szCs w:val="24"/>
              </w:rPr>
              <w:t>го края»</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49,0</w:t>
            </w:r>
          </w:p>
        </w:tc>
        <w:tc>
          <w:tcPr>
            <w:tcW w:w="1311" w:type="dxa"/>
          </w:tcPr>
          <w:p w:rsidR="00670668" w:rsidRPr="008F481B" w:rsidRDefault="00670668" w:rsidP="008F481B">
            <w:pPr>
              <w:jc w:val="center"/>
              <w:rPr>
                <w:sz w:val="24"/>
                <w:szCs w:val="24"/>
              </w:rPr>
            </w:pPr>
            <w:r w:rsidRPr="008F481B">
              <w:rPr>
                <w:sz w:val="24"/>
                <w:szCs w:val="24"/>
              </w:rPr>
              <w:t>7,0</w:t>
            </w:r>
          </w:p>
        </w:tc>
        <w:tc>
          <w:tcPr>
            <w:tcW w:w="992" w:type="dxa"/>
          </w:tcPr>
          <w:p w:rsidR="00670668" w:rsidRPr="008F481B" w:rsidRDefault="00670668" w:rsidP="008F481B">
            <w:pPr>
              <w:jc w:val="center"/>
              <w:rPr>
                <w:sz w:val="24"/>
                <w:szCs w:val="24"/>
              </w:rPr>
            </w:pPr>
            <w:r w:rsidRPr="008F481B">
              <w:rPr>
                <w:sz w:val="24"/>
                <w:szCs w:val="24"/>
              </w:rPr>
              <w:t>7,0</w:t>
            </w:r>
          </w:p>
        </w:tc>
        <w:tc>
          <w:tcPr>
            <w:tcW w:w="993" w:type="dxa"/>
          </w:tcPr>
          <w:p w:rsidR="00670668" w:rsidRPr="008F481B" w:rsidRDefault="00670668" w:rsidP="008F481B">
            <w:pPr>
              <w:jc w:val="center"/>
              <w:rPr>
                <w:sz w:val="24"/>
                <w:szCs w:val="24"/>
              </w:rPr>
            </w:pPr>
            <w:r w:rsidRPr="008F481B">
              <w:rPr>
                <w:sz w:val="24"/>
                <w:szCs w:val="24"/>
              </w:rPr>
              <w:t>7,0</w:t>
            </w:r>
          </w:p>
        </w:tc>
        <w:tc>
          <w:tcPr>
            <w:tcW w:w="992" w:type="dxa"/>
          </w:tcPr>
          <w:p w:rsidR="00670668" w:rsidRPr="008F481B" w:rsidRDefault="00670668" w:rsidP="008F481B">
            <w:pPr>
              <w:jc w:val="center"/>
              <w:rPr>
                <w:sz w:val="24"/>
                <w:szCs w:val="24"/>
              </w:rPr>
            </w:pPr>
            <w:r w:rsidRPr="008F481B">
              <w:rPr>
                <w:sz w:val="24"/>
                <w:szCs w:val="24"/>
              </w:rPr>
              <w:t>7,0</w:t>
            </w:r>
          </w:p>
        </w:tc>
        <w:tc>
          <w:tcPr>
            <w:tcW w:w="992" w:type="dxa"/>
          </w:tcPr>
          <w:p w:rsidR="00670668" w:rsidRPr="008F481B" w:rsidRDefault="00670668" w:rsidP="008F481B">
            <w:pPr>
              <w:jc w:val="center"/>
              <w:rPr>
                <w:sz w:val="24"/>
                <w:szCs w:val="24"/>
              </w:rPr>
            </w:pPr>
            <w:r w:rsidRPr="008F481B">
              <w:rPr>
                <w:sz w:val="24"/>
                <w:szCs w:val="24"/>
              </w:rPr>
              <w:t>7,0</w:t>
            </w:r>
          </w:p>
        </w:tc>
        <w:tc>
          <w:tcPr>
            <w:tcW w:w="992" w:type="dxa"/>
          </w:tcPr>
          <w:p w:rsidR="00670668" w:rsidRPr="008F481B" w:rsidRDefault="00670668" w:rsidP="008F481B">
            <w:pPr>
              <w:jc w:val="center"/>
              <w:rPr>
                <w:sz w:val="24"/>
                <w:szCs w:val="24"/>
              </w:rPr>
            </w:pPr>
            <w:r w:rsidRPr="008F481B">
              <w:rPr>
                <w:sz w:val="24"/>
                <w:szCs w:val="24"/>
              </w:rPr>
              <w:t>7,0</w:t>
            </w:r>
          </w:p>
        </w:tc>
        <w:tc>
          <w:tcPr>
            <w:tcW w:w="993" w:type="dxa"/>
          </w:tcPr>
          <w:p w:rsidR="00670668" w:rsidRPr="008F481B" w:rsidRDefault="00670668" w:rsidP="008F481B">
            <w:pPr>
              <w:jc w:val="center"/>
              <w:rPr>
                <w:sz w:val="24"/>
                <w:szCs w:val="24"/>
              </w:rPr>
            </w:pPr>
            <w:r w:rsidRPr="008F481B">
              <w:rPr>
                <w:sz w:val="24"/>
                <w:szCs w:val="24"/>
              </w:rPr>
              <w:t>7,0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lastRenderedPageBreak/>
              <w:t>1.2.6.</w:t>
            </w:r>
          </w:p>
        </w:tc>
        <w:tc>
          <w:tcPr>
            <w:tcW w:w="2742" w:type="dxa"/>
          </w:tcPr>
          <w:p w:rsidR="00670668" w:rsidRPr="008F481B" w:rsidRDefault="00670668" w:rsidP="008F481B">
            <w:pPr>
              <w:jc w:val="both"/>
              <w:rPr>
                <w:sz w:val="24"/>
                <w:szCs w:val="24"/>
              </w:rPr>
            </w:pPr>
            <w:r w:rsidRPr="008F481B">
              <w:rPr>
                <w:sz w:val="24"/>
                <w:szCs w:val="24"/>
              </w:rPr>
              <w:t>Выпуск и тиражиров</w:t>
            </w:r>
            <w:r w:rsidRPr="008F481B">
              <w:rPr>
                <w:sz w:val="24"/>
                <w:szCs w:val="24"/>
              </w:rPr>
              <w:t>а</w:t>
            </w:r>
            <w:r w:rsidRPr="008F481B">
              <w:rPr>
                <w:sz w:val="24"/>
                <w:szCs w:val="24"/>
              </w:rPr>
              <w:t>ние CD-диска: «Экол</w:t>
            </w:r>
            <w:r w:rsidRPr="008F481B">
              <w:rPr>
                <w:sz w:val="24"/>
                <w:szCs w:val="24"/>
              </w:rPr>
              <w:t>о</w:t>
            </w:r>
            <w:r w:rsidRPr="008F481B">
              <w:rPr>
                <w:sz w:val="24"/>
                <w:szCs w:val="24"/>
              </w:rPr>
              <w:t>гия и мы»</w:t>
            </w:r>
          </w:p>
        </w:tc>
        <w:tc>
          <w:tcPr>
            <w:tcW w:w="2213" w:type="dxa"/>
          </w:tcPr>
          <w:p w:rsidR="00670668" w:rsidRPr="008F481B" w:rsidRDefault="00670668" w:rsidP="008F481B">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20,0</w:t>
            </w:r>
          </w:p>
        </w:tc>
        <w:tc>
          <w:tcPr>
            <w:tcW w:w="1311"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20,0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1.2.7.</w:t>
            </w:r>
          </w:p>
        </w:tc>
        <w:tc>
          <w:tcPr>
            <w:tcW w:w="2742" w:type="dxa"/>
          </w:tcPr>
          <w:p w:rsidR="00670668" w:rsidRPr="008F481B" w:rsidRDefault="00670668" w:rsidP="008F481B">
            <w:pPr>
              <w:jc w:val="both"/>
              <w:rPr>
                <w:sz w:val="24"/>
                <w:szCs w:val="24"/>
              </w:rPr>
            </w:pPr>
            <w:r w:rsidRPr="008F481B">
              <w:rPr>
                <w:sz w:val="24"/>
                <w:szCs w:val="24"/>
              </w:rPr>
              <w:t>Изготовление и выпуск технологических карт на экологическую тему</w:t>
            </w:r>
          </w:p>
        </w:tc>
        <w:tc>
          <w:tcPr>
            <w:tcW w:w="2213" w:type="dxa"/>
          </w:tcPr>
          <w:p w:rsidR="00670668" w:rsidRPr="008F481B" w:rsidRDefault="00670668" w:rsidP="008F481B">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300,0</w:t>
            </w:r>
          </w:p>
        </w:tc>
        <w:tc>
          <w:tcPr>
            <w:tcW w:w="1311"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100,0</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100,0</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100,0</w:t>
            </w:r>
          </w:p>
        </w:tc>
      </w:tr>
      <w:tr w:rsidR="00670668" w:rsidRPr="00670668" w:rsidTr="00FB3620">
        <w:trPr>
          <w:trHeight w:val="181"/>
          <w:jc w:val="center"/>
        </w:trPr>
        <w:tc>
          <w:tcPr>
            <w:tcW w:w="960" w:type="dxa"/>
            <w:vMerge w:val="restart"/>
          </w:tcPr>
          <w:p w:rsidR="00670668" w:rsidRPr="008F481B" w:rsidRDefault="00670668" w:rsidP="00303653">
            <w:pPr>
              <w:jc w:val="center"/>
              <w:rPr>
                <w:sz w:val="24"/>
                <w:szCs w:val="24"/>
              </w:rPr>
            </w:pPr>
            <w:r w:rsidRPr="008F481B">
              <w:rPr>
                <w:sz w:val="24"/>
                <w:szCs w:val="24"/>
              </w:rPr>
              <w:t>1.3.</w:t>
            </w:r>
          </w:p>
        </w:tc>
        <w:tc>
          <w:tcPr>
            <w:tcW w:w="2742" w:type="dxa"/>
            <w:vMerge w:val="restart"/>
          </w:tcPr>
          <w:p w:rsidR="00670668" w:rsidRPr="008F481B" w:rsidRDefault="00670668" w:rsidP="008F481B">
            <w:pPr>
              <w:jc w:val="both"/>
              <w:rPr>
                <w:sz w:val="24"/>
                <w:szCs w:val="24"/>
              </w:rPr>
            </w:pPr>
            <w:r w:rsidRPr="008F481B">
              <w:rPr>
                <w:sz w:val="24"/>
                <w:szCs w:val="24"/>
              </w:rPr>
              <w:t>Организация и провед</w:t>
            </w:r>
            <w:r w:rsidRPr="008F481B">
              <w:rPr>
                <w:sz w:val="24"/>
                <w:szCs w:val="24"/>
              </w:rPr>
              <w:t>е</w:t>
            </w:r>
            <w:r w:rsidRPr="008F481B">
              <w:rPr>
                <w:sz w:val="24"/>
                <w:szCs w:val="24"/>
              </w:rPr>
              <w:t>ние экологических и природоохранных м</w:t>
            </w:r>
            <w:r w:rsidRPr="008F481B">
              <w:rPr>
                <w:sz w:val="24"/>
                <w:szCs w:val="24"/>
              </w:rPr>
              <w:t>е</w:t>
            </w:r>
            <w:r w:rsidRPr="008F481B">
              <w:rPr>
                <w:sz w:val="24"/>
                <w:szCs w:val="24"/>
              </w:rPr>
              <w:t>роприятий (в том числе конкурсов)</w:t>
            </w:r>
          </w:p>
        </w:tc>
        <w:tc>
          <w:tcPr>
            <w:tcW w:w="2213" w:type="dxa"/>
            <w:vMerge w:val="restart"/>
          </w:tcPr>
          <w:p w:rsidR="00670668" w:rsidRPr="008F481B" w:rsidRDefault="00670668" w:rsidP="008F481B">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 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 упра</w:t>
            </w:r>
            <w:r w:rsidRPr="008F481B">
              <w:rPr>
                <w:sz w:val="24"/>
                <w:szCs w:val="24"/>
              </w:rPr>
              <w:t>в</w:t>
            </w:r>
            <w:r w:rsidRPr="008F481B">
              <w:rPr>
                <w:sz w:val="24"/>
                <w:szCs w:val="24"/>
              </w:rPr>
              <w:t>ление образования и молодежной п</w:t>
            </w:r>
            <w:r w:rsidRPr="008F481B">
              <w:rPr>
                <w:sz w:val="24"/>
                <w:szCs w:val="24"/>
              </w:rPr>
              <w:t>о</w:t>
            </w:r>
            <w:r w:rsidRPr="008F481B">
              <w:rPr>
                <w:sz w:val="24"/>
                <w:szCs w:val="24"/>
              </w:rPr>
              <w:t>литики админис</w:t>
            </w:r>
            <w:r w:rsidRPr="008F481B">
              <w:rPr>
                <w:sz w:val="24"/>
                <w:szCs w:val="24"/>
              </w:rPr>
              <w:t>т</w:t>
            </w:r>
            <w:r w:rsidRPr="008F481B">
              <w:rPr>
                <w:sz w:val="24"/>
                <w:szCs w:val="24"/>
              </w:rPr>
              <w:t>рации района</w:t>
            </w:r>
          </w:p>
        </w:tc>
        <w:tc>
          <w:tcPr>
            <w:tcW w:w="1134" w:type="dxa"/>
          </w:tcPr>
          <w:p w:rsidR="00670668" w:rsidRPr="008F481B" w:rsidRDefault="00670668" w:rsidP="008F481B">
            <w:pPr>
              <w:jc w:val="center"/>
              <w:rPr>
                <w:sz w:val="24"/>
                <w:szCs w:val="24"/>
              </w:rPr>
            </w:pPr>
            <w:r w:rsidRPr="008F481B">
              <w:rPr>
                <w:sz w:val="24"/>
                <w:szCs w:val="24"/>
              </w:rPr>
              <w:t>всего</w:t>
            </w:r>
          </w:p>
        </w:tc>
        <w:tc>
          <w:tcPr>
            <w:tcW w:w="1276" w:type="dxa"/>
          </w:tcPr>
          <w:p w:rsidR="00670668" w:rsidRPr="008F481B" w:rsidRDefault="00670668" w:rsidP="008F481B">
            <w:pPr>
              <w:jc w:val="center"/>
              <w:rPr>
                <w:sz w:val="24"/>
                <w:szCs w:val="24"/>
              </w:rPr>
            </w:pPr>
            <w:r w:rsidRPr="008F481B">
              <w:rPr>
                <w:sz w:val="24"/>
                <w:szCs w:val="24"/>
              </w:rPr>
              <w:t>3474,0</w:t>
            </w:r>
          </w:p>
        </w:tc>
        <w:tc>
          <w:tcPr>
            <w:tcW w:w="1311" w:type="dxa"/>
          </w:tcPr>
          <w:p w:rsidR="00670668" w:rsidRPr="008F481B" w:rsidRDefault="00670668" w:rsidP="008F481B">
            <w:pPr>
              <w:jc w:val="center"/>
              <w:rPr>
                <w:sz w:val="24"/>
                <w:szCs w:val="24"/>
              </w:rPr>
            </w:pPr>
            <w:r w:rsidRPr="008F481B">
              <w:rPr>
                <w:sz w:val="24"/>
                <w:szCs w:val="24"/>
              </w:rPr>
              <w:t>518,0</w:t>
            </w:r>
          </w:p>
        </w:tc>
        <w:tc>
          <w:tcPr>
            <w:tcW w:w="992" w:type="dxa"/>
          </w:tcPr>
          <w:p w:rsidR="00670668" w:rsidRPr="008F481B" w:rsidRDefault="00670668" w:rsidP="008F481B">
            <w:pPr>
              <w:jc w:val="center"/>
              <w:rPr>
                <w:sz w:val="24"/>
                <w:szCs w:val="24"/>
              </w:rPr>
            </w:pPr>
            <w:r w:rsidRPr="008F481B">
              <w:rPr>
                <w:sz w:val="24"/>
                <w:szCs w:val="24"/>
              </w:rPr>
              <w:t>398,0</w:t>
            </w:r>
          </w:p>
        </w:tc>
        <w:tc>
          <w:tcPr>
            <w:tcW w:w="993" w:type="dxa"/>
          </w:tcPr>
          <w:p w:rsidR="00670668" w:rsidRPr="008F481B" w:rsidRDefault="00670668" w:rsidP="008F481B">
            <w:pPr>
              <w:jc w:val="center"/>
              <w:rPr>
                <w:sz w:val="24"/>
                <w:szCs w:val="24"/>
              </w:rPr>
            </w:pPr>
            <w:r w:rsidRPr="008F481B">
              <w:rPr>
                <w:sz w:val="24"/>
                <w:szCs w:val="24"/>
              </w:rPr>
              <w:t>598,0</w:t>
            </w:r>
          </w:p>
        </w:tc>
        <w:tc>
          <w:tcPr>
            <w:tcW w:w="992" w:type="dxa"/>
          </w:tcPr>
          <w:p w:rsidR="00670668" w:rsidRPr="008F481B" w:rsidRDefault="00670668" w:rsidP="008F481B">
            <w:pPr>
              <w:jc w:val="center"/>
              <w:rPr>
                <w:sz w:val="24"/>
                <w:szCs w:val="24"/>
              </w:rPr>
            </w:pPr>
            <w:r w:rsidRPr="008F481B">
              <w:rPr>
                <w:sz w:val="24"/>
                <w:szCs w:val="24"/>
              </w:rPr>
              <w:t>465,0</w:t>
            </w:r>
          </w:p>
        </w:tc>
        <w:tc>
          <w:tcPr>
            <w:tcW w:w="992" w:type="dxa"/>
          </w:tcPr>
          <w:p w:rsidR="00670668" w:rsidRPr="008F481B" w:rsidRDefault="00670668" w:rsidP="008F481B">
            <w:pPr>
              <w:jc w:val="center"/>
              <w:rPr>
                <w:sz w:val="24"/>
                <w:szCs w:val="24"/>
              </w:rPr>
            </w:pPr>
            <w:r w:rsidRPr="008F481B">
              <w:rPr>
                <w:sz w:val="24"/>
                <w:szCs w:val="24"/>
              </w:rPr>
              <w:t>455,0</w:t>
            </w:r>
          </w:p>
        </w:tc>
        <w:tc>
          <w:tcPr>
            <w:tcW w:w="992" w:type="dxa"/>
          </w:tcPr>
          <w:p w:rsidR="00670668" w:rsidRPr="008F481B" w:rsidRDefault="00670668" w:rsidP="008F481B">
            <w:pPr>
              <w:jc w:val="center"/>
              <w:rPr>
                <w:sz w:val="24"/>
                <w:szCs w:val="24"/>
              </w:rPr>
            </w:pPr>
            <w:r w:rsidRPr="008F481B">
              <w:rPr>
                <w:sz w:val="24"/>
                <w:szCs w:val="24"/>
              </w:rPr>
              <w:t>665,0</w:t>
            </w:r>
          </w:p>
        </w:tc>
        <w:tc>
          <w:tcPr>
            <w:tcW w:w="993" w:type="dxa"/>
          </w:tcPr>
          <w:p w:rsidR="00670668" w:rsidRPr="008F481B" w:rsidRDefault="00670668" w:rsidP="008F481B">
            <w:pPr>
              <w:jc w:val="center"/>
              <w:rPr>
                <w:sz w:val="24"/>
                <w:szCs w:val="24"/>
              </w:rPr>
            </w:pPr>
            <w:r w:rsidRPr="008F481B">
              <w:rPr>
                <w:sz w:val="24"/>
                <w:szCs w:val="24"/>
              </w:rPr>
              <w:t>375,0</w:t>
            </w:r>
          </w:p>
        </w:tc>
      </w:tr>
      <w:tr w:rsidR="00670668" w:rsidRPr="00670668" w:rsidTr="00FB3620">
        <w:trPr>
          <w:trHeight w:val="181"/>
          <w:jc w:val="center"/>
        </w:trPr>
        <w:tc>
          <w:tcPr>
            <w:tcW w:w="960" w:type="dxa"/>
            <w:vMerge/>
          </w:tcPr>
          <w:p w:rsidR="00670668" w:rsidRPr="008F481B" w:rsidRDefault="00670668" w:rsidP="00303653">
            <w:pPr>
              <w:jc w:val="center"/>
              <w:rPr>
                <w:sz w:val="24"/>
                <w:szCs w:val="24"/>
              </w:rPr>
            </w:pPr>
          </w:p>
        </w:tc>
        <w:tc>
          <w:tcPr>
            <w:tcW w:w="2742" w:type="dxa"/>
            <w:vMerge/>
          </w:tcPr>
          <w:p w:rsidR="00670668" w:rsidRPr="008F481B" w:rsidRDefault="00670668" w:rsidP="008F481B">
            <w:pPr>
              <w:jc w:val="both"/>
              <w:rPr>
                <w:sz w:val="24"/>
                <w:szCs w:val="24"/>
              </w:rPr>
            </w:pPr>
          </w:p>
        </w:tc>
        <w:tc>
          <w:tcPr>
            <w:tcW w:w="2213" w:type="dxa"/>
            <w:vMerge/>
          </w:tcPr>
          <w:p w:rsidR="00670668" w:rsidRPr="008F481B" w:rsidRDefault="00670668" w:rsidP="008F481B">
            <w:pPr>
              <w:jc w:val="both"/>
              <w:rPr>
                <w:sz w:val="24"/>
                <w:szCs w:val="24"/>
              </w:rPr>
            </w:pP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3474,0</w:t>
            </w:r>
          </w:p>
        </w:tc>
        <w:tc>
          <w:tcPr>
            <w:tcW w:w="1311" w:type="dxa"/>
          </w:tcPr>
          <w:p w:rsidR="00670668" w:rsidRPr="008F481B" w:rsidRDefault="00670668" w:rsidP="008F481B">
            <w:pPr>
              <w:jc w:val="center"/>
              <w:rPr>
                <w:sz w:val="24"/>
                <w:szCs w:val="24"/>
              </w:rPr>
            </w:pPr>
            <w:r w:rsidRPr="008F481B">
              <w:rPr>
                <w:sz w:val="24"/>
                <w:szCs w:val="24"/>
              </w:rPr>
              <w:t>518,0</w:t>
            </w:r>
          </w:p>
        </w:tc>
        <w:tc>
          <w:tcPr>
            <w:tcW w:w="992" w:type="dxa"/>
          </w:tcPr>
          <w:p w:rsidR="00670668" w:rsidRPr="008F481B" w:rsidRDefault="00670668" w:rsidP="008F481B">
            <w:pPr>
              <w:jc w:val="center"/>
              <w:rPr>
                <w:sz w:val="24"/>
                <w:szCs w:val="24"/>
              </w:rPr>
            </w:pPr>
            <w:r w:rsidRPr="008F481B">
              <w:rPr>
                <w:sz w:val="24"/>
                <w:szCs w:val="24"/>
              </w:rPr>
              <w:t>398,0</w:t>
            </w:r>
          </w:p>
        </w:tc>
        <w:tc>
          <w:tcPr>
            <w:tcW w:w="993" w:type="dxa"/>
          </w:tcPr>
          <w:p w:rsidR="00670668" w:rsidRPr="008F481B" w:rsidRDefault="00670668" w:rsidP="008F481B">
            <w:pPr>
              <w:jc w:val="center"/>
              <w:rPr>
                <w:sz w:val="24"/>
                <w:szCs w:val="24"/>
              </w:rPr>
            </w:pPr>
            <w:r w:rsidRPr="008F481B">
              <w:rPr>
                <w:sz w:val="24"/>
                <w:szCs w:val="24"/>
              </w:rPr>
              <w:t>598,0</w:t>
            </w:r>
          </w:p>
        </w:tc>
        <w:tc>
          <w:tcPr>
            <w:tcW w:w="992" w:type="dxa"/>
          </w:tcPr>
          <w:p w:rsidR="00670668" w:rsidRPr="008F481B" w:rsidRDefault="00670668" w:rsidP="008F481B">
            <w:pPr>
              <w:jc w:val="center"/>
              <w:rPr>
                <w:sz w:val="24"/>
                <w:szCs w:val="24"/>
              </w:rPr>
            </w:pPr>
            <w:r w:rsidRPr="008F481B">
              <w:rPr>
                <w:sz w:val="24"/>
                <w:szCs w:val="24"/>
              </w:rPr>
              <w:t>465,0</w:t>
            </w:r>
          </w:p>
        </w:tc>
        <w:tc>
          <w:tcPr>
            <w:tcW w:w="992" w:type="dxa"/>
          </w:tcPr>
          <w:p w:rsidR="00670668" w:rsidRPr="008F481B" w:rsidRDefault="00670668" w:rsidP="008F481B">
            <w:pPr>
              <w:jc w:val="center"/>
              <w:rPr>
                <w:sz w:val="24"/>
                <w:szCs w:val="24"/>
              </w:rPr>
            </w:pPr>
            <w:r w:rsidRPr="008F481B">
              <w:rPr>
                <w:sz w:val="24"/>
                <w:szCs w:val="24"/>
              </w:rPr>
              <w:t>455,0</w:t>
            </w:r>
          </w:p>
        </w:tc>
        <w:tc>
          <w:tcPr>
            <w:tcW w:w="992" w:type="dxa"/>
          </w:tcPr>
          <w:p w:rsidR="00670668" w:rsidRPr="008F481B" w:rsidRDefault="00670668" w:rsidP="008F481B">
            <w:pPr>
              <w:jc w:val="center"/>
              <w:rPr>
                <w:sz w:val="24"/>
                <w:szCs w:val="24"/>
              </w:rPr>
            </w:pPr>
            <w:r w:rsidRPr="008F481B">
              <w:rPr>
                <w:sz w:val="24"/>
                <w:szCs w:val="24"/>
              </w:rPr>
              <w:t>665,0</w:t>
            </w:r>
          </w:p>
        </w:tc>
        <w:tc>
          <w:tcPr>
            <w:tcW w:w="993" w:type="dxa"/>
          </w:tcPr>
          <w:p w:rsidR="00670668" w:rsidRPr="008F481B" w:rsidRDefault="00670668" w:rsidP="008F481B">
            <w:pPr>
              <w:jc w:val="center"/>
              <w:rPr>
                <w:sz w:val="24"/>
                <w:szCs w:val="24"/>
              </w:rPr>
            </w:pPr>
            <w:r w:rsidRPr="008F481B">
              <w:rPr>
                <w:sz w:val="24"/>
                <w:szCs w:val="24"/>
              </w:rPr>
              <w:t>375,0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1.3.1.</w:t>
            </w:r>
          </w:p>
        </w:tc>
        <w:tc>
          <w:tcPr>
            <w:tcW w:w="2742" w:type="dxa"/>
          </w:tcPr>
          <w:p w:rsidR="00670668" w:rsidRPr="008F481B" w:rsidRDefault="00670668" w:rsidP="008F481B">
            <w:pPr>
              <w:jc w:val="both"/>
              <w:rPr>
                <w:sz w:val="24"/>
                <w:szCs w:val="24"/>
              </w:rPr>
            </w:pPr>
            <w:r w:rsidRPr="008F481B">
              <w:rPr>
                <w:sz w:val="24"/>
                <w:szCs w:val="24"/>
              </w:rPr>
              <w:t>Реализация экологич</w:t>
            </w:r>
            <w:r w:rsidRPr="008F481B">
              <w:rPr>
                <w:sz w:val="24"/>
                <w:szCs w:val="24"/>
              </w:rPr>
              <w:t>е</w:t>
            </w:r>
            <w:r w:rsidRPr="008F481B">
              <w:rPr>
                <w:sz w:val="24"/>
                <w:szCs w:val="24"/>
              </w:rPr>
              <w:t>ской программы «М</w:t>
            </w:r>
            <w:r w:rsidRPr="008F481B">
              <w:rPr>
                <w:sz w:val="24"/>
                <w:szCs w:val="24"/>
              </w:rPr>
              <w:t>у</w:t>
            </w:r>
            <w:r w:rsidRPr="008F481B">
              <w:rPr>
                <w:sz w:val="24"/>
                <w:szCs w:val="24"/>
              </w:rPr>
              <w:t>равьиная тропа» (разв</w:t>
            </w:r>
            <w:r w:rsidRPr="008F481B">
              <w:rPr>
                <w:sz w:val="24"/>
                <w:szCs w:val="24"/>
              </w:rPr>
              <w:t>и</w:t>
            </w:r>
            <w:r w:rsidRPr="008F481B">
              <w:rPr>
                <w:sz w:val="24"/>
                <w:szCs w:val="24"/>
              </w:rPr>
              <w:t>тие музейной деятел</w:t>
            </w:r>
            <w:r w:rsidRPr="008F481B">
              <w:rPr>
                <w:sz w:val="24"/>
                <w:szCs w:val="24"/>
              </w:rPr>
              <w:t>ь</w:t>
            </w:r>
            <w:r w:rsidRPr="008F481B">
              <w:rPr>
                <w:sz w:val="24"/>
                <w:szCs w:val="24"/>
              </w:rPr>
              <w:t xml:space="preserve">ности) </w:t>
            </w:r>
          </w:p>
        </w:tc>
        <w:tc>
          <w:tcPr>
            <w:tcW w:w="2213" w:type="dxa"/>
          </w:tcPr>
          <w:p w:rsidR="00670668" w:rsidRPr="008F481B" w:rsidRDefault="00670668" w:rsidP="008F481B">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30,0</w:t>
            </w:r>
          </w:p>
        </w:tc>
        <w:tc>
          <w:tcPr>
            <w:tcW w:w="1311" w:type="dxa"/>
          </w:tcPr>
          <w:p w:rsidR="00670668" w:rsidRPr="008F481B" w:rsidRDefault="00670668" w:rsidP="008F481B">
            <w:pPr>
              <w:jc w:val="center"/>
              <w:rPr>
                <w:sz w:val="24"/>
                <w:szCs w:val="24"/>
              </w:rPr>
            </w:pPr>
            <w:r w:rsidRPr="008F481B">
              <w:rPr>
                <w:sz w:val="24"/>
                <w:szCs w:val="24"/>
              </w:rPr>
              <w:t>30,0</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1.3.2.</w:t>
            </w:r>
          </w:p>
        </w:tc>
        <w:tc>
          <w:tcPr>
            <w:tcW w:w="2742" w:type="dxa"/>
          </w:tcPr>
          <w:p w:rsidR="00670668" w:rsidRPr="008F481B" w:rsidRDefault="00670668" w:rsidP="008F481B">
            <w:pPr>
              <w:jc w:val="both"/>
              <w:rPr>
                <w:sz w:val="24"/>
                <w:szCs w:val="24"/>
              </w:rPr>
            </w:pPr>
            <w:r w:rsidRPr="008F481B">
              <w:rPr>
                <w:sz w:val="24"/>
                <w:szCs w:val="24"/>
              </w:rPr>
              <w:t>Проведение экологич</w:t>
            </w:r>
            <w:r w:rsidRPr="008F481B">
              <w:rPr>
                <w:sz w:val="24"/>
                <w:szCs w:val="24"/>
              </w:rPr>
              <w:t>е</w:t>
            </w:r>
            <w:r w:rsidRPr="008F481B">
              <w:rPr>
                <w:sz w:val="24"/>
                <w:szCs w:val="24"/>
              </w:rPr>
              <w:t>ского фотоконкурса «Экология вокруг нас»</w:t>
            </w:r>
          </w:p>
        </w:tc>
        <w:tc>
          <w:tcPr>
            <w:tcW w:w="2213" w:type="dxa"/>
          </w:tcPr>
          <w:p w:rsidR="00670668" w:rsidRPr="008F481B" w:rsidRDefault="00670668" w:rsidP="008F481B">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50,0</w:t>
            </w:r>
          </w:p>
        </w:tc>
        <w:tc>
          <w:tcPr>
            <w:tcW w:w="1311" w:type="dxa"/>
          </w:tcPr>
          <w:p w:rsidR="00670668" w:rsidRPr="008F481B" w:rsidRDefault="00670668" w:rsidP="008F481B">
            <w:pPr>
              <w:jc w:val="center"/>
              <w:rPr>
                <w:sz w:val="24"/>
                <w:szCs w:val="24"/>
              </w:rPr>
            </w:pPr>
            <w:r w:rsidRPr="008F481B">
              <w:rPr>
                <w:sz w:val="24"/>
                <w:szCs w:val="24"/>
              </w:rPr>
              <w:t>50,0</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1.3.3.</w:t>
            </w:r>
          </w:p>
        </w:tc>
        <w:tc>
          <w:tcPr>
            <w:tcW w:w="2742" w:type="dxa"/>
          </w:tcPr>
          <w:p w:rsidR="00670668" w:rsidRPr="008F481B" w:rsidRDefault="00670668" w:rsidP="008F481B">
            <w:pPr>
              <w:jc w:val="both"/>
              <w:rPr>
                <w:sz w:val="24"/>
                <w:szCs w:val="24"/>
              </w:rPr>
            </w:pPr>
            <w:r w:rsidRPr="008F481B">
              <w:rPr>
                <w:sz w:val="24"/>
                <w:szCs w:val="24"/>
              </w:rPr>
              <w:t>Организация гастрол</w:t>
            </w:r>
            <w:r w:rsidRPr="008F481B">
              <w:rPr>
                <w:sz w:val="24"/>
                <w:szCs w:val="24"/>
              </w:rPr>
              <w:t>ь</w:t>
            </w:r>
            <w:r w:rsidRPr="008F481B">
              <w:rPr>
                <w:sz w:val="24"/>
                <w:szCs w:val="24"/>
              </w:rPr>
              <w:t>но-театрализованной деятельности учрежд</w:t>
            </w:r>
            <w:r w:rsidRPr="008F481B">
              <w:rPr>
                <w:sz w:val="24"/>
                <w:szCs w:val="24"/>
              </w:rPr>
              <w:t>е</w:t>
            </w:r>
            <w:r w:rsidRPr="008F481B">
              <w:rPr>
                <w:sz w:val="24"/>
                <w:szCs w:val="24"/>
              </w:rPr>
              <w:t>ний культурно-досуго-вого типа</w:t>
            </w:r>
          </w:p>
        </w:tc>
        <w:tc>
          <w:tcPr>
            <w:tcW w:w="2213" w:type="dxa"/>
          </w:tcPr>
          <w:p w:rsidR="00670668" w:rsidRPr="008F481B" w:rsidRDefault="00670668" w:rsidP="008F481B">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100,0</w:t>
            </w:r>
          </w:p>
        </w:tc>
        <w:tc>
          <w:tcPr>
            <w:tcW w:w="1311" w:type="dxa"/>
          </w:tcPr>
          <w:p w:rsidR="00670668" w:rsidRPr="008F481B" w:rsidRDefault="00670668" w:rsidP="008F481B">
            <w:pPr>
              <w:jc w:val="center"/>
              <w:rPr>
                <w:sz w:val="24"/>
                <w:szCs w:val="24"/>
              </w:rPr>
            </w:pPr>
            <w:r w:rsidRPr="008F481B">
              <w:rPr>
                <w:sz w:val="24"/>
                <w:szCs w:val="24"/>
              </w:rPr>
              <w:t>100,0</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1.3.4.</w:t>
            </w:r>
          </w:p>
        </w:tc>
        <w:tc>
          <w:tcPr>
            <w:tcW w:w="2742" w:type="dxa"/>
          </w:tcPr>
          <w:p w:rsidR="00670668" w:rsidRPr="008F481B" w:rsidRDefault="00670668" w:rsidP="008F481B">
            <w:pPr>
              <w:jc w:val="both"/>
              <w:rPr>
                <w:sz w:val="24"/>
                <w:szCs w:val="24"/>
              </w:rPr>
            </w:pPr>
            <w:r w:rsidRPr="008F481B">
              <w:rPr>
                <w:sz w:val="24"/>
                <w:szCs w:val="24"/>
              </w:rPr>
              <w:t>Эколого-туристический слет «Сохраним жизнь на планете»</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 xml:space="preserve">дежной политики администрации </w:t>
            </w:r>
            <w:r w:rsidRPr="008F481B">
              <w:rPr>
                <w:sz w:val="24"/>
                <w:szCs w:val="24"/>
              </w:rPr>
              <w:lastRenderedPageBreak/>
              <w:t>района</w:t>
            </w:r>
          </w:p>
        </w:tc>
        <w:tc>
          <w:tcPr>
            <w:tcW w:w="1134" w:type="dxa"/>
          </w:tcPr>
          <w:p w:rsidR="00670668" w:rsidRPr="008F481B" w:rsidRDefault="00670668" w:rsidP="008F481B">
            <w:pPr>
              <w:jc w:val="center"/>
              <w:rPr>
                <w:sz w:val="24"/>
                <w:szCs w:val="24"/>
              </w:rPr>
            </w:pPr>
            <w:r w:rsidRPr="008F481B">
              <w:rPr>
                <w:sz w:val="24"/>
                <w:szCs w:val="24"/>
              </w:rPr>
              <w:lastRenderedPageBreak/>
              <w:t>бюджет района</w:t>
            </w:r>
          </w:p>
        </w:tc>
        <w:tc>
          <w:tcPr>
            <w:tcW w:w="1276" w:type="dxa"/>
          </w:tcPr>
          <w:p w:rsidR="00670668" w:rsidRPr="008F481B" w:rsidRDefault="00670668" w:rsidP="008F481B">
            <w:pPr>
              <w:jc w:val="center"/>
              <w:rPr>
                <w:sz w:val="24"/>
                <w:szCs w:val="24"/>
              </w:rPr>
            </w:pPr>
            <w:r w:rsidRPr="008F481B">
              <w:rPr>
                <w:sz w:val="24"/>
                <w:szCs w:val="24"/>
              </w:rPr>
              <w:t>35,0</w:t>
            </w:r>
          </w:p>
        </w:tc>
        <w:tc>
          <w:tcPr>
            <w:tcW w:w="1311" w:type="dxa"/>
          </w:tcPr>
          <w:p w:rsidR="00670668" w:rsidRPr="008F481B" w:rsidRDefault="00670668" w:rsidP="008F481B">
            <w:pPr>
              <w:jc w:val="center"/>
              <w:rPr>
                <w:sz w:val="24"/>
                <w:szCs w:val="24"/>
              </w:rPr>
            </w:pPr>
            <w:r w:rsidRPr="008F481B">
              <w:rPr>
                <w:sz w:val="24"/>
                <w:szCs w:val="24"/>
              </w:rPr>
              <w:t>5,0</w:t>
            </w:r>
          </w:p>
        </w:tc>
        <w:tc>
          <w:tcPr>
            <w:tcW w:w="992" w:type="dxa"/>
          </w:tcPr>
          <w:p w:rsidR="00670668" w:rsidRPr="008F481B" w:rsidRDefault="00670668" w:rsidP="008F481B">
            <w:pPr>
              <w:jc w:val="center"/>
              <w:rPr>
                <w:sz w:val="24"/>
                <w:szCs w:val="24"/>
              </w:rPr>
            </w:pPr>
            <w:r w:rsidRPr="008F481B">
              <w:rPr>
                <w:sz w:val="24"/>
                <w:szCs w:val="24"/>
              </w:rPr>
              <w:t>5,0</w:t>
            </w:r>
          </w:p>
        </w:tc>
        <w:tc>
          <w:tcPr>
            <w:tcW w:w="993" w:type="dxa"/>
          </w:tcPr>
          <w:p w:rsidR="00670668" w:rsidRPr="008F481B" w:rsidRDefault="00670668" w:rsidP="008F481B">
            <w:pPr>
              <w:jc w:val="center"/>
              <w:rPr>
                <w:sz w:val="24"/>
                <w:szCs w:val="24"/>
              </w:rPr>
            </w:pPr>
            <w:r w:rsidRPr="008F481B">
              <w:rPr>
                <w:sz w:val="24"/>
                <w:szCs w:val="24"/>
              </w:rPr>
              <w:t>5,0</w:t>
            </w:r>
          </w:p>
        </w:tc>
        <w:tc>
          <w:tcPr>
            <w:tcW w:w="992" w:type="dxa"/>
          </w:tcPr>
          <w:p w:rsidR="00670668" w:rsidRPr="008F481B" w:rsidRDefault="00670668" w:rsidP="008F481B">
            <w:pPr>
              <w:jc w:val="center"/>
              <w:rPr>
                <w:sz w:val="24"/>
                <w:szCs w:val="24"/>
              </w:rPr>
            </w:pPr>
            <w:r w:rsidRPr="008F481B">
              <w:rPr>
                <w:sz w:val="24"/>
                <w:szCs w:val="24"/>
              </w:rPr>
              <w:t>5,0</w:t>
            </w:r>
          </w:p>
        </w:tc>
        <w:tc>
          <w:tcPr>
            <w:tcW w:w="992" w:type="dxa"/>
          </w:tcPr>
          <w:p w:rsidR="00670668" w:rsidRPr="008F481B" w:rsidRDefault="00670668" w:rsidP="008F481B">
            <w:pPr>
              <w:jc w:val="center"/>
              <w:rPr>
                <w:sz w:val="24"/>
                <w:szCs w:val="24"/>
              </w:rPr>
            </w:pPr>
            <w:r w:rsidRPr="008F481B">
              <w:rPr>
                <w:sz w:val="24"/>
                <w:szCs w:val="24"/>
              </w:rPr>
              <w:t>5,0</w:t>
            </w:r>
          </w:p>
        </w:tc>
        <w:tc>
          <w:tcPr>
            <w:tcW w:w="992" w:type="dxa"/>
          </w:tcPr>
          <w:p w:rsidR="00670668" w:rsidRPr="008F481B" w:rsidRDefault="00670668" w:rsidP="008F481B">
            <w:pPr>
              <w:jc w:val="center"/>
              <w:rPr>
                <w:sz w:val="24"/>
                <w:szCs w:val="24"/>
              </w:rPr>
            </w:pPr>
            <w:r w:rsidRPr="008F481B">
              <w:rPr>
                <w:sz w:val="24"/>
                <w:szCs w:val="24"/>
              </w:rPr>
              <w:t>5,0</w:t>
            </w:r>
          </w:p>
        </w:tc>
        <w:tc>
          <w:tcPr>
            <w:tcW w:w="993" w:type="dxa"/>
          </w:tcPr>
          <w:p w:rsidR="00670668" w:rsidRPr="008F481B" w:rsidRDefault="00670668" w:rsidP="008F481B">
            <w:pPr>
              <w:jc w:val="center"/>
              <w:rPr>
                <w:sz w:val="24"/>
                <w:szCs w:val="24"/>
              </w:rPr>
            </w:pPr>
            <w:r w:rsidRPr="008F481B">
              <w:rPr>
                <w:sz w:val="24"/>
                <w:szCs w:val="24"/>
              </w:rPr>
              <w:t>5,0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lastRenderedPageBreak/>
              <w:t>1.3.5.</w:t>
            </w:r>
          </w:p>
        </w:tc>
        <w:tc>
          <w:tcPr>
            <w:tcW w:w="2742" w:type="dxa"/>
          </w:tcPr>
          <w:p w:rsidR="00670668" w:rsidRPr="008F481B" w:rsidRDefault="00670668" w:rsidP="008F481B">
            <w:pPr>
              <w:jc w:val="both"/>
              <w:rPr>
                <w:sz w:val="24"/>
                <w:szCs w:val="24"/>
              </w:rPr>
            </w:pPr>
            <w:r w:rsidRPr="008F481B">
              <w:rPr>
                <w:sz w:val="24"/>
                <w:szCs w:val="24"/>
              </w:rPr>
              <w:t>Экологический форум «Кто? Если не мы!»</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84,0</w:t>
            </w:r>
          </w:p>
        </w:tc>
        <w:tc>
          <w:tcPr>
            <w:tcW w:w="1311" w:type="dxa"/>
          </w:tcPr>
          <w:p w:rsidR="00670668" w:rsidRPr="008F481B" w:rsidRDefault="00670668" w:rsidP="008F481B">
            <w:pPr>
              <w:jc w:val="center"/>
              <w:rPr>
                <w:sz w:val="24"/>
                <w:szCs w:val="24"/>
              </w:rPr>
            </w:pPr>
            <w:r w:rsidRPr="008F481B">
              <w:rPr>
                <w:sz w:val="24"/>
                <w:szCs w:val="24"/>
              </w:rPr>
              <w:t>12,0</w:t>
            </w:r>
          </w:p>
        </w:tc>
        <w:tc>
          <w:tcPr>
            <w:tcW w:w="992" w:type="dxa"/>
          </w:tcPr>
          <w:p w:rsidR="00670668" w:rsidRPr="008F481B" w:rsidRDefault="00670668" w:rsidP="008F481B">
            <w:pPr>
              <w:jc w:val="center"/>
              <w:rPr>
                <w:sz w:val="24"/>
                <w:szCs w:val="24"/>
              </w:rPr>
            </w:pPr>
            <w:r w:rsidRPr="008F481B">
              <w:rPr>
                <w:sz w:val="24"/>
                <w:szCs w:val="24"/>
              </w:rPr>
              <w:t>12,0</w:t>
            </w:r>
          </w:p>
        </w:tc>
        <w:tc>
          <w:tcPr>
            <w:tcW w:w="993" w:type="dxa"/>
          </w:tcPr>
          <w:p w:rsidR="00670668" w:rsidRPr="008F481B" w:rsidRDefault="00670668" w:rsidP="008F481B">
            <w:pPr>
              <w:jc w:val="center"/>
              <w:rPr>
                <w:sz w:val="24"/>
                <w:szCs w:val="24"/>
              </w:rPr>
            </w:pPr>
            <w:r w:rsidRPr="008F481B">
              <w:rPr>
                <w:sz w:val="24"/>
                <w:szCs w:val="24"/>
              </w:rPr>
              <w:t>12,0</w:t>
            </w:r>
          </w:p>
        </w:tc>
        <w:tc>
          <w:tcPr>
            <w:tcW w:w="992" w:type="dxa"/>
          </w:tcPr>
          <w:p w:rsidR="00670668" w:rsidRPr="008F481B" w:rsidRDefault="00670668" w:rsidP="008F481B">
            <w:pPr>
              <w:jc w:val="center"/>
              <w:rPr>
                <w:sz w:val="24"/>
                <w:szCs w:val="24"/>
              </w:rPr>
            </w:pPr>
            <w:r w:rsidRPr="008F481B">
              <w:rPr>
                <w:sz w:val="24"/>
                <w:szCs w:val="24"/>
              </w:rPr>
              <w:t>12,0</w:t>
            </w:r>
          </w:p>
        </w:tc>
        <w:tc>
          <w:tcPr>
            <w:tcW w:w="992" w:type="dxa"/>
          </w:tcPr>
          <w:p w:rsidR="00670668" w:rsidRPr="008F481B" w:rsidRDefault="00670668" w:rsidP="008F481B">
            <w:pPr>
              <w:jc w:val="center"/>
              <w:rPr>
                <w:sz w:val="24"/>
                <w:szCs w:val="24"/>
              </w:rPr>
            </w:pPr>
            <w:r w:rsidRPr="008F481B">
              <w:rPr>
                <w:sz w:val="24"/>
                <w:szCs w:val="24"/>
              </w:rPr>
              <w:t>12,0</w:t>
            </w:r>
          </w:p>
        </w:tc>
        <w:tc>
          <w:tcPr>
            <w:tcW w:w="992" w:type="dxa"/>
          </w:tcPr>
          <w:p w:rsidR="00670668" w:rsidRPr="008F481B" w:rsidRDefault="00670668" w:rsidP="008F481B">
            <w:pPr>
              <w:jc w:val="center"/>
              <w:rPr>
                <w:sz w:val="24"/>
                <w:szCs w:val="24"/>
              </w:rPr>
            </w:pPr>
            <w:r w:rsidRPr="008F481B">
              <w:rPr>
                <w:sz w:val="24"/>
                <w:szCs w:val="24"/>
              </w:rPr>
              <w:t>12,0</w:t>
            </w:r>
          </w:p>
        </w:tc>
        <w:tc>
          <w:tcPr>
            <w:tcW w:w="993" w:type="dxa"/>
          </w:tcPr>
          <w:p w:rsidR="00670668" w:rsidRPr="008F481B" w:rsidRDefault="00670668" w:rsidP="008F481B">
            <w:pPr>
              <w:jc w:val="center"/>
              <w:rPr>
                <w:sz w:val="24"/>
                <w:szCs w:val="24"/>
              </w:rPr>
            </w:pPr>
            <w:r w:rsidRPr="008F481B">
              <w:rPr>
                <w:sz w:val="24"/>
                <w:szCs w:val="24"/>
              </w:rPr>
              <w:t>12,0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1.3.6.</w:t>
            </w:r>
          </w:p>
        </w:tc>
        <w:tc>
          <w:tcPr>
            <w:tcW w:w="2742" w:type="dxa"/>
          </w:tcPr>
          <w:p w:rsidR="00670668" w:rsidRPr="008F481B" w:rsidRDefault="00670668" w:rsidP="008F481B">
            <w:pPr>
              <w:jc w:val="both"/>
              <w:rPr>
                <w:sz w:val="24"/>
                <w:szCs w:val="24"/>
              </w:rPr>
            </w:pPr>
            <w:r w:rsidRPr="008F481B">
              <w:rPr>
                <w:sz w:val="24"/>
                <w:szCs w:val="24"/>
              </w:rPr>
              <w:t>Реализация экологич</w:t>
            </w:r>
            <w:r w:rsidRPr="008F481B">
              <w:rPr>
                <w:sz w:val="24"/>
                <w:szCs w:val="24"/>
              </w:rPr>
              <w:t>е</w:t>
            </w:r>
            <w:r w:rsidRPr="008F481B">
              <w:rPr>
                <w:sz w:val="24"/>
                <w:szCs w:val="24"/>
              </w:rPr>
              <w:t>ского проекта «Цвет</w:t>
            </w:r>
            <w:r w:rsidRPr="008F481B">
              <w:rPr>
                <w:sz w:val="24"/>
                <w:szCs w:val="24"/>
              </w:rPr>
              <w:t>у</w:t>
            </w:r>
            <w:r w:rsidRPr="008F481B">
              <w:rPr>
                <w:sz w:val="24"/>
                <w:szCs w:val="24"/>
              </w:rPr>
              <w:t>щий поселок»</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70,0</w:t>
            </w:r>
          </w:p>
        </w:tc>
        <w:tc>
          <w:tcPr>
            <w:tcW w:w="1311"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3"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3" w:type="dxa"/>
          </w:tcPr>
          <w:p w:rsidR="00670668" w:rsidRPr="008F481B" w:rsidRDefault="00670668" w:rsidP="008F481B">
            <w:pPr>
              <w:jc w:val="center"/>
              <w:rPr>
                <w:sz w:val="24"/>
                <w:szCs w:val="24"/>
              </w:rPr>
            </w:pPr>
            <w:r w:rsidRPr="008F481B">
              <w:rPr>
                <w:sz w:val="24"/>
                <w:szCs w:val="24"/>
              </w:rPr>
              <w:t>10,0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1.3.7.</w:t>
            </w:r>
          </w:p>
        </w:tc>
        <w:tc>
          <w:tcPr>
            <w:tcW w:w="2742" w:type="dxa"/>
          </w:tcPr>
          <w:p w:rsidR="00670668" w:rsidRPr="008F481B" w:rsidRDefault="00670668" w:rsidP="008F481B">
            <w:pPr>
              <w:jc w:val="both"/>
              <w:rPr>
                <w:sz w:val="24"/>
                <w:szCs w:val="24"/>
              </w:rPr>
            </w:pPr>
            <w:r w:rsidRPr="008F481B">
              <w:rPr>
                <w:sz w:val="24"/>
                <w:szCs w:val="24"/>
              </w:rPr>
              <w:t>Научно-методическое сопровождение семин</w:t>
            </w:r>
            <w:r w:rsidRPr="008F481B">
              <w:rPr>
                <w:sz w:val="24"/>
                <w:szCs w:val="24"/>
              </w:rPr>
              <w:t>а</w:t>
            </w:r>
            <w:r w:rsidRPr="008F481B">
              <w:rPr>
                <w:sz w:val="24"/>
                <w:szCs w:val="24"/>
              </w:rPr>
              <w:t>ров, конференций: з</w:t>
            </w:r>
            <w:r w:rsidRPr="008F481B">
              <w:rPr>
                <w:sz w:val="24"/>
                <w:szCs w:val="24"/>
              </w:rPr>
              <w:t>а</w:t>
            </w:r>
            <w:r w:rsidRPr="008F481B">
              <w:rPr>
                <w:sz w:val="24"/>
                <w:szCs w:val="24"/>
              </w:rPr>
              <w:t xml:space="preserve">ключение договоров </w:t>
            </w:r>
            <w:r w:rsidR="007C7311">
              <w:rPr>
                <w:sz w:val="24"/>
                <w:szCs w:val="24"/>
              </w:rPr>
              <w:t xml:space="preserve">      </w:t>
            </w:r>
            <w:r w:rsidRPr="008F481B">
              <w:rPr>
                <w:sz w:val="24"/>
                <w:szCs w:val="24"/>
              </w:rPr>
              <w:t>с научными сотрудн</w:t>
            </w:r>
            <w:r w:rsidRPr="008F481B">
              <w:rPr>
                <w:sz w:val="24"/>
                <w:szCs w:val="24"/>
              </w:rPr>
              <w:t>и</w:t>
            </w:r>
            <w:r w:rsidRPr="008F481B">
              <w:rPr>
                <w:sz w:val="24"/>
                <w:szCs w:val="24"/>
              </w:rPr>
              <w:t>ками на сопровождение семинара</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25,0</w:t>
            </w:r>
          </w:p>
        </w:tc>
        <w:tc>
          <w:tcPr>
            <w:tcW w:w="1311" w:type="dxa"/>
          </w:tcPr>
          <w:p w:rsidR="00670668" w:rsidRPr="008F481B" w:rsidRDefault="00670668" w:rsidP="008F481B">
            <w:pPr>
              <w:jc w:val="center"/>
              <w:rPr>
                <w:sz w:val="24"/>
                <w:szCs w:val="24"/>
              </w:rPr>
            </w:pPr>
            <w:r w:rsidRPr="008F481B">
              <w:rPr>
                <w:sz w:val="24"/>
                <w:szCs w:val="24"/>
              </w:rPr>
              <w:t>3,0</w:t>
            </w:r>
          </w:p>
        </w:tc>
        <w:tc>
          <w:tcPr>
            <w:tcW w:w="992" w:type="dxa"/>
          </w:tcPr>
          <w:p w:rsidR="00670668" w:rsidRPr="008F481B" w:rsidRDefault="00670668" w:rsidP="008F481B">
            <w:pPr>
              <w:jc w:val="center"/>
              <w:rPr>
                <w:sz w:val="24"/>
                <w:szCs w:val="24"/>
              </w:rPr>
            </w:pPr>
            <w:r w:rsidRPr="008F481B">
              <w:rPr>
                <w:sz w:val="24"/>
                <w:szCs w:val="24"/>
              </w:rPr>
              <w:t>3,0</w:t>
            </w:r>
          </w:p>
        </w:tc>
        <w:tc>
          <w:tcPr>
            <w:tcW w:w="993" w:type="dxa"/>
          </w:tcPr>
          <w:p w:rsidR="00670668" w:rsidRPr="008F481B" w:rsidRDefault="00670668" w:rsidP="008F481B">
            <w:pPr>
              <w:jc w:val="center"/>
              <w:rPr>
                <w:sz w:val="24"/>
                <w:szCs w:val="24"/>
              </w:rPr>
            </w:pPr>
            <w:r w:rsidRPr="008F481B">
              <w:rPr>
                <w:sz w:val="24"/>
                <w:szCs w:val="24"/>
              </w:rPr>
              <w:t>3,0</w:t>
            </w:r>
          </w:p>
        </w:tc>
        <w:tc>
          <w:tcPr>
            <w:tcW w:w="992" w:type="dxa"/>
          </w:tcPr>
          <w:p w:rsidR="00670668" w:rsidRPr="008F481B" w:rsidRDefault="00670668" w:rsidP="008F481B">
            <w:pPr>
              <w:jc w:val="center"/>
              <w:rPr>
                <w:sz w:val="24"/>
                <w:szCs w:val="24"/>
              </w:rPr>
            </w:pPr>
            <w:r w:rsidRPr="008F481B">
              <w:rPr>
                <w:sz w:val="24"/>
                <w:szCs w:val="24"/>
              </w:rPr>
              <w:t>4,0</w:t>
            </w:r>
          </w:p>
        </w:tc>
        <w:tc>
          <w:tcPr>
            <w:tcW w:w="992" w:type="dxa"/>
          </w:tcPr>
          <w:p w:rsidR="00670668" w:rsidRPr="008F481B" w:rsidRDefault="00670668" w:rsidP="008F481B">
            <w:pPr>
              <w:jc w:val="center"/>
              <w:rPr>
                <w:sz w:val="24"/>
                <w:szCs w:val="24"/>
              </w:rPr>
            </w:pPr>
            <w:r w:rsidRPr="008F481B">
              <w:rPr>
                <w:sz w:val="24"/>
                <w:szCs w:val="24"/>
              </w:rPr>
              <w:t>4,0</w:t>
            </w:r>
          </w:p>
        </w:tc>
        <w:tc>
          <w:tcPr>
            <w:tcW w:w="992" w:type="dxa"/>
          </w:tcPr>
          <w:p w:rsidR="00670668" w:rsidRPr="008F481B" w:rsidRDefault="00670668" w:rsidP="008F481B">
            <w:pPr>
              <w:jc w:val="center"/>
              <w:rPr>
                <w:sz w:val="24"/>
                <w:szCs w:val="24"/>
              </w:rPr>
            </w:pPr>
            <w:r w:rsidRPr="008F481B">
              <w:rPr>
                <w:sz w:val="24"/>
                <w:szCs w:val="24"/>
              </w:rPr>
              <w:t>4,0</w:t>
            </w:r>
          </w:p>
        </w:tc>
        <w:tc>
          <w:tcPr>
            <w:tcW w:w="993" w:type="dxa"/>
          </w:tcPr>
          <w:p w:rsidR="00670668" w:rsidRPr="008F481B" w:rsidRDefault="00670668" w:rsidP="008F481B">
            <w:pPr>
              <w:jc w:val="center"/>
              <w:rPr>
                <w:sz w:val="24"/>
                <w:szCs w:val="24"/>
              </w:rPr>
            </w:pPr>
            <w:r w:rsidRPr="008F481B">
              <w:rPr>
                <w:sz w:val="24"/>
                <w:szCs w:val="24"/>
              </w:rPr>
              <w:t>4,0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1.3.8.</w:t>
            </w:r>
          </w:p>
        </w:tc>
        <w:tc>
          <w:tcPr>
            <w:tcW w:w="2742" w:type="dxa"/>
          </w:tcPr>
          <w:p w:rsidR="00670668" w:rsidRPr="008F481B" w:rsidRDefault="00670668" w:rsidP="008F481B">
            <w:pPr>
              <w:jc w:val="both"/>
              <w:rPr>
                <w:sz w:val="24"/>
                <w:szCs w:val="24"/>
              </w:rPr>
            </w:pPr>
            <w:r w:rsidRPr="008F481B">
              <w:rPr>
                <w:sz w:val="24"/>
                <w:szCs w:val="24"/>
              </w:rPr>
              <w:t>Рецензирование мет</w:t>
            </w:r>
            <w:r w:rsidRPr="008F481B">
              <w:rPr>
                <w:sz w:val="24"/>
                <w:szCs w:val="24"/>
              </w:rPr>
              <w:t>о</w:t>
            </w:r>
            <w:r w:rsidRPr="008F481B">
              <w:rPr>
                <w:sz w:val="24"/>
                <w:szCs w:val="24"/>
              </w:rPr>
              <w:t>дических материалов педагогов, работ уч</w:t>
            </w:r>
            <w:r w:rsidRPr="008F481B">
              <w:rPr>
                <w:sz w:val="24"/>
                <w:szCs w:val="24"/>
              </w:rPr>
              <w:t>а</w:t>
            </w:r>
            <w:r w:rsidRPr="008F481B">
              <w:rPr>
                <w:sz w:val="24"/>
                <w:szCs w:val="24"/>
              </w:rPr>
              <w:t>щихся, оказание ко</w:t>
            </w:r>
            <w:r w:rsidRPr="008F481B">
              <w:rPr>
                <w:sz w:val="24"/>
                <w:szCs w:val="24"/>
              </w:rPr>
              <w:t>н</w:t>
            </w:r>
            <w:r w:rsidRPr="008F481B">
              <w:rPr>
                <w:sz w:val="24"/>
                <w:szCs w:val="24"/>
              </w:rPr>
              <w:t>сультационной помощи</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25,0</w:t>
            </w:r>
          </w:p>
        </w:tc>
        <w:tc>
          <w:tcPr>
            <w:tcW w:w="1311" w:type="dxa"/>
          </w:tcPr>
          <w:p w:rsidR="00670668" w:rsidRPr="008F481B" w:rsidRDefault="00670668" w:rsidP="008F481B">
            <w:pPr>
              <w:jc w:val="center"/>
              <w:rPr>
                <w:sz w:val="24"/>
                <w:szCs w:val="24"/>
              </w:rPr>
            </w:pPr>
            <w:r w:rsidRPr="008F481B">
              <w:rPr>
                <w:sz w:val="24"/>
                <w:szCs w:val="24"/>
              </w:rPr>
              <w:t>3,0</w:t>
            </w:r>
          </w:p>
        </w:tc>
        <w:tc>
          <w:tcPr>
            <w:tcW w:w="992" w:type="dxa"/>
          </w:tcPr>
          <w:p w:rsidR="00670668" w:rsidRPr="008F481B" w:rsidRDefault="00670668" w:rsidP="008F481B">
            <w:pPr>
              <w:jc w:val="center"/>
              <w:rPr>
                <w:sz w:val="24"/>
                <w:szCs w:val="24"/>
              </w:rPr>
            </w:pPr>
            <w:r w:rsidRPr="008F481B">
              <w:rPr>
                <w:sz w:val="24"/>
                <w:szCs w:val="24"/>
              </w:rPr>
              <w:t>3,0</w:t>
            </w:r>
          </w:p>
        </w:tc>
        <w:tc>
          <w:tcPr>
            <w:tcW w:w="993" w:type="dxa"/>
          </w:tcPr>
          <w:p w:rsidR="00670668" w:rsidRPr="008F481B" w:rsidRDefault="00670668" w:rsidP="008F481B">
            <w:pPr>
              <w:jc w:val="center"/>
              <w:rPr>
                <w:sz w:val="24"/>
                <w:szCs w:val="24"/>
              </w:rPr>
            </w:pPr>
            <w:r w:rsidRPr="008F481B">
              <w:rPr>
                <w:sz w:val="24"/>
                <w:szCs w:val="24"/>
              </w:rPr>
              <w:t>3,0</w:t>
            </w:r>
          </w:p>
        </w:tc>
        <w:tc>
          <w:tcPr>
            <w:tcW w:w="992" w:type="dxa"/>
          </w:tcPr>
          <w:p w:rsidR="00670668" w:rsidRPr="008F481B" w:rsidRDefault="00670668" w:rsidP="008F481B">
            <w:pPr>
              <w:jc w:val="center"/>
              <w:rPr>
                <w:sz w:val="24"/>
                <w:szCs w:val="24"/>
              </w:rPr>
            </w:pPr>
            <w:r w:rsidRPr="008F481B">
              <w:rPr>
                <w:sz w:val="24"/>
                <w:szCs w:val="24"/>
              </w:rPr>
              <w:t>4,0</w:t>
            </w:r>
          </w:p>
        </w:tc>
        <w:tc>
          <w:tcPr>
            <w:tcW w:w="992" w:type="dxa"/>
          </w:tcPr>
          <w:p w:rsidR="00670668" w:rsidRPr="008F481B" w:rsidRDefault="00670668" w:rsidP="008F481B">
            <w:pPr>
              <w:jc w:val="center"/>
              <w:rPr>
                <w:sz w:val="24"/>
                <w:szCs w:val="24"/>
              </w:rPr>
            </w:pPr>
            <w:r w:rsidRPr="008F481B">
              <w:rPr>
                <w:sz w:val="24"/>
                <w:szCs w:val="24"/>
              </w:rPr>
              <w:t>4,0</w:t>
            </w:r>
          </w:p>
        </w:tc>
        <w:tc>
          <w:tcPr>
            <w:tcW w:w="992" w:type="dxa"/>
          </w:tcPr>
          <w:p w:rsidR="00670668" w:rsidRPr="008F481B" w:rsidRDefault="00670668" w:rsidP="008F481B">
            <w:pPr>
              <w:jc w:val="center"/>
              <w:rPr>
                <w:sz w:val="24"/>
                <w:szCs w:val="24"/>
              </w:rPr>
            </w:pPr>
            <w:r w:rsidRPr="008F481B">
              <w:rPr>
                <w:sz w:val="24"/>
                <w:szCs w:val="24"/>
              </w:rPr>
              <w:t>4,0</w:t>
            </w:r>
          </w:p>
        </w:tc>
        <w:tc>
          <w:tcPr>
            <w:tcW w:w="993" w:type="dxa"/>
          </w:tcPr>
          <w:p w:rsidR="00670668" w:rsidRPr="008F481B" w:rsidRDefault="00670668" w:rsidP="008F481B">
            <w:pPr>
              <w:jc w:val="center"/>
              <w:rPr>
                <w:sz w:val="24"/>
                <w:szCs w:val="24"/>
              </w:rPr>
            </w:pPr>
            <w:r w:rsidRPr="008F481B">
              <w:rPr>
                <w:sz w:val="24"/>
                <w:szCs w:val="24"/>
              </w:rPr>
              <w:t>4,0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1.3.9.</w:t>
            </w:r>
          </w:p>
        </w:tc>
        <w:tc>
          <w:tcPr>
            <w:tcW w:w="2742" w:type="dxa"/>
          </w:tcPr>
          <w:p w:rsidR="00670668" w:rsidRPr="008F481B" w:rsidRDefault="00670668" w:rsidP="008F481B">
            <w:pPr>
              <w:jc w:val="both"/>
              <w:rPr>
                <w:sz w:val="24"/>
                <w:szCs w:val="24"/>
              </w:rPr>
            </w:pPr>
            <w:r w:rsidRPr="008F481B">
              <w:rPr>
                <w:sz w:val="24"/>
                <w:szCs w:val="24"/>
              </w:rPr>
              <w:t>Участие в конференц</w:t>
            </w:r>
            <w:r w:rsidRPr="008F481B">
              <w:rPr>
                <w:sz w:val="24"/>
                <w:szCs w:val="24"/>
              </w:rPr>
              <w:t>и</w:t>
            </w:r>
            <w:r w:rsidRPr="008F481B">
              <w:rPr>
                <w:sz w:val="24"/>
                <w:szCs w:val="24"/>
              </w:rPr>
              <w:t>ях, слетах, форумах, конкурсах различного уровня (окружного, о</w:t>
            </w:r>
            <w:r w:rsidRPr="008F481B">
              <w:rPr>
                <w:sz w:val="24"/>
                <w:szCs w:val="24"/>
              </w:rPr>
              <w:t>б</w:t>
            </w:r>
            <w:r w:rsidRPr="008F481B">
              <w:rPr>
                <w:sz w:val="24"/>
                <w:szCs w:val="24"/>
              </w:rPr>
              <w:t>ластного, российского)</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950,0</w:t>
            </w:r>
          </w:p>
        </w:tc>
        <w:tc>
          <w:tcPr>
            <w:tcW w:w="1311" w:type="dxa"/>
          </w:tcPr>
          <w:p w:rsidR="00670668" w:rsidRPr="008F481B" w:rsidRDefault="00670668" w:rsidP="008F481B">
            <w:pPr>
              <w:jc w:val="center"/>
              <w:rPr>
                <w:sz w:val="24"/>
                <w:szCs w:val="24"/>
              </w:rPr>
            </w:pPr>
            <w:r w:rsidRPr="008F481B">
              <w:rPr>
                <w:sz w:val="24"/>
                <w:szCs w:val="24"/>
              </w:rPr>
              <w:t>130,0</w:t>
            </w:r>
          </w:p>
        </w:tc>
        <w:tc>
          <w:tcPr>
            <w:tcW w:w="992" w:type="dxa"/>
          </w:tcPr>
          <w:p w:rsidR="00670668" w:rsidRPr="008F481B" w:rsidRDefault="00670668" w:rsidP="008F481B">
            <w:pPr>
              <w:jc w:val="center"/>
              <w:rPr>
                <w:sz w:val="24"/>
                <w:szCs w:val="24"/>
              </w:rPr>
            </w:pPr>
            <w:r w:rsidRPr="008F481B">
              <w:rPr>
                <w:sz w:val="24"/>
                <w:szCs w:val="24"/>
              </w:rPr>
              <w:t>130,0</w:t>
            </w:r>
          </w:p>
        </w:tc>
        <w:tc>
          <w:tcPr>
            <w:tcW w:w="993" w:type="dxa"/>
          </w:tcPr>
          <w:p w:rsidR="00670668" w:rsidRPr="008F481B" w:rsidRDefault="00670668" w:rsidP="008F481B">
            <w:pPr>
              <w:jc w:val="center"/>
              <w:rPr>
                <w:sz w:val="24"/>
                <w:szCs w:val="24"/>
              </w:rPr>
            </w:pPr>
            <w:r w:rsidRPr="008F481B">
              <w:rPr>
                <w:sz w:val="24"/>
                <w:szCs w:val="24"/>
              </w:rPr>
              <w:t>130,0</w:t>
            </w:r>
          </w:p>
        </w:tc>
        <w:tc>
          <w:tcPr>
            <w:tcW w:w="992" w:type="dxa"/>
          </w:tcPr>
          <w:p w:rsidR="00670668" w:rsidRPr="008F481B" w:rsidRDefault="00670668" w:rsidP="008F481B">
            <w:pPr>
              <w:jc w:val="center"/>
              <w:rPr>
                <w:sz w:val="24"/>
                <w:szCs w:val="24"/>
              </w:rPr>
            </w:pPr>
            <w:r w:rsidRPr="008F481B">
              <w:rPr>
                <w:sz w:val="24"/>
                <w:szCs w:val="24"/>
              </w:rPr>
              <w:t>140,0</w:t>
            </w:r>
          </w:p>
        </w:tc>
        <w:tc>
          <w:tcPr>
            <w:tcW w:w="992" w:type="dxa"/>
          </w:tcPr>
          <w:p w:rsidR="00670668" w:rsidRPr="008F481B" w:rsidRDefault="00670668" w:rsidP="008F481B">
            <w:pPr>
              <w:jc w:val="center"/>
              <w:rPr>
                <w:sz w:val="24"/>
                <w:szCs w:val="24"/>
              </w:rPr>
            </w:pPr>
            <w:r w:rsidRPr="008F481B">
              <w:rPr>
                <w:sz w:val="24"/>
                <w:szCs w:val="24"/>
              </w:rPr>
              <w:t>140,0</w:t>
            </w:r>
          </w:p>
        </w:tc>
        <w:tc>
          <w:tcPr>
            <w:tcW w:w="992" w:type="dxa"/>
          </w:tcPr>
          <w:p w:rsidR="00670668" w:rsidRPr="008F481B" w:rsidRDefault="00670668" w:rsidP="008F481B">
            <w:pPr>
              <w:jc w:val="center"/>
              <w:rPr>
                <w:sz w:val="24"/>
                <w:szCs w:val="24"/>
              </w:rPr>
            </w:pPr>
            <w:r w:rsidRPr="008F481B">
              <w:rPr>
                <w:sz w:val="24"/>
                <w:szCs w:val="24"/>
              </w:rPr>
              <w:t>140,0</w:t>
            </w:r>
          </w:p>
        </w:tc>
        <w:tc>
          <w:tcPr>
            <w:tcW w:w="993" w:type="dxa"/>
          </w:tcPr>
          <w:p w:rsidR="00670668" w:rsidRPr="008F481B" w:rsidRDefault="00670668" w:rsidP="008F481B">
            <w:pPr>
              <w:jc w:val="center"/>
              <w:rPr>
                <w:sz w:val="24"/>
                <w:szCs w:val="24"/>
              </w:rPr>
            </w:pPr>
            <w:r w:rsidRPr="008F481B">
              <w:rPr>
                <w:sz w:val="24"/>
                <w:szCs w:val="24"/>
              </w:rPr>
              <w:t>140,0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1.3.10.</w:t>
            </w:r>
          </w:p>
        </w:tc>
        <w:tc>
          <w:tcPr>
            <w:tcW w:w="2742" w:type="dxa"/>
          </w:tcPr>
          <w:p w:rsidR="00670668" w:rsidRPr="008F481B" w:rsidRDefault="00670668" w:rsidP="008F481B">
            <w:pPr>
              <w:jc w:val="both"/>
              <w:rPr>
                <w:sz w:val="24"/>
                <w:szCs w:val="24"/>
              </w:rPr>
            </w:pPr>
            <w:r w:rsidRPr="008F481B">
              <w:rPr>
                <w:sz w:val="24"/>
                <w:szCs w:val="24"/>
              </w:rPr>
              <w:t>Реализация семейного эколого-просветитель-ского проекта «Экоб</w:t>
            </w:r>
            <w:r w:rsidRPr="008F481B">
              <w:rPr>
                <w:sz w:val="24"/>
                <w:szCs w:val="24"/>
              </w:rPr>
              <w:t>е</w:t>
            </w:r>
            <w:r w:rsidRPr="008F481B">
              <w:rPr>
                <w:sz w:val="24"/>
                <w:szCs w:val="24"/>
              </w:rPr>
              <w:t>регоша»</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320,0</w:t>
            </w:r>
          </w:p>
        </w:tc>
        <w:tc>
          <w:tcPr>
            <w:tcW w:w="1311" w:type="dxa"/>
          </w:tcPr>
          <w:p w:rsidR="00670668" w:rsidRPr="008F481B" w:rsidRDefault="00670668" w:rsidP="008F481B">
            <w:pPr>
              <w:jc w:val="center"/>
              <w:rPr>
                <w:sz w:val="24"/>
                <w:szCs w:val="24"/>
              </w:rPr>
            </w:pPr>
            <w:r w:rsidRPr="008F481B">
              <w:rPr>
                <w:sz w:val="24"/>
                <w:szCs w:val="24"/>
              </w:rPr>
              <w:t>40,0</w:t>
            </w:r>
          </w:p>
        </w:tc>
        <w:tc>
          <w:tcPr>
            <w:tcW w:w="992" w:type="dxa"/>
          </w:tcPr>
          <w:p w:rsidR="00670668" w:rsidRPr="008F481B" w:rsidRDefault="00670668" w:rsidP="008F481B">
            <w:pPr>
              <w:jc w:val="center"/>
              <w:rPr>
                <w:sz w:val="24"/>
                <w:szCs w:val="24"/>
              </w:rPr>
            </w:pPr>
            <w:r w:rsidRPr="008F481B">
              <w:rPr>
                <w:sz w:val="24"/>
                <w:szCs w:val="24"/>
              </w:rPr>
              <w:t>40,0</w:t>
            </w:r>
          </w:p>
        </w:tc>
        <w:tc>
          <w:tcPr>
            <w:tcW w:w="993" w:type="dxa"/>
          </w:tcPr>
          <w:p w:rsidR="00670668" w:rsidRPr="008F481B" w:rsidRDefault="00670668" w:rsidP="008F481B">
            <w:pPr>
              <w:jc w:val="center"/>
              <w:rPr>
                <w:sz w:val="24"/>
                <w:szCs w:val="24"/>
              </w:rPr>
            </w:pPr>
            <w:r w:rsidRPr="008F481B">
              <w:rPr>
                <w:sz w:val="24"/>
                <w:szCs w:val="24"/>
              </w:rPr>
              <w:t>40,0</w:t>
            </w:r>
          </w:p>
        </w:tc>
        <w:tc>
          <w:tcPr>
            <w:tcW w:w="992" w:type="dxa"/>
          </w:tcPr>
          <w:p w:rsidR="00670668" w:rsidRPr="008F481B" w:rsidRDefault="00670668" w:rsidP="008F481B">
            <w:pPr>
              <w:jc w:val="center"/>
              <w:rPr>
                <w:sz w:val="24"/>
                <w:szCs w:val="24"/>
              </w:rPr>
            </w:pPr>
            <w:r w:rsidRPr="008F481B">
              <w:rPr>
                <w:sz w:val="24"/>
                <w:szCs w:val="24"/>
              </w:rPr>
              <w:t>50,0</w:t>
            </w:r>
          </w:p>
        </w:tc>
        <w:tc>
          <w:tcPr>
            <w:tcW w:w="992" w:type="dxa"/>
          </w:tcPr>
          <w:p w:rsidR="00670668" w:rsidRPr="008F481B" w:rsidRDefault="00670668" w:rsidP="008F481B">
            <w:pPr>
              <w:jc w:val="center"/>
              <w:rPr>
                <w:sz w:val="24"/>
                <w:szCs w:val="24"/>
              </w:rPr>
            </w:pPr>
            <w:r w:rsidRPr="008F481B">
              <w:rPr>
                <w:sz w:val="24"/>
                <w:szCs w:val="24"/>
              </w:rPr>
              <w:t>50,0</w:t>
            </w:r>
          </w:p>
        </w:tc>
        <w:tc>
          <w:tcPr>
            <w:tcW w:w="992" w:type="dxa"/>
          </w:tcPr>
          <w:p w:rsidR="00670668" w:rsidRPr="008F481B" w:rsidRDefault="00670668" w:rsidP="008F481B">
            <w:pPr>
              <w:jc w:val="center"/>
              <w:rPr>
                <w:sz w:val="24"/>
                <w:szCs w:val="24"/>
              </w:rPr>
            </w:pPr>
            <w:r w:rsidRPr="008F481B">
              <w:rPr>
                <w:sz w:val="24"/>
                <w:szCs w:val="24"/>
              </w:rPr>
              <w:t>50,0</w:t>
            </w:r>
          </w:p>
        </w:tc>
        <w:tc>
          <w:tcPr>
            <w:tcW w:w="993" w:type="dxa"/>
          </w:tcPr>
          <w:p w:rsidR="00670668" w:rsidRPr="008F481B" w:rsidRDefault="00670668" w:rsidP="008F481B">
            <w:pPr>
              <w:jc w:val="center"/>
              <w:rPr>
                <w:sz w:val="24"/>
                <w:szCs w:val="24"/>
              </w:rPr>
            </w:pPr>
            <w:r w:rsidRPr="008F481B">
              <w:rPr>
                <w:sz w:val="24"/>
                <w:szCs w:val="24"/>
              </w:rPr>
              <w:t>50,0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1.3.11.</w:t>
            </w:r>
          </w:p>
        </w:tc>
        <w:tc>
          <w:tcPr>
            <w:tcW w:w="2742" w:type="dxa"/>
          </w:tcPr>
          <w:p w:rsidR="00670668" w:rsidRPr="008F481B" w:rsidRDefault="00670668" w:rsidP="008F481B">
            <w:pPr>
              <w:jc w:val="both"/>
              <w:rPr>
                <w:sz w:val="24"/>
                <w:szCs w:val="24"/>
              </w:rPr>
            </w:pPr>
            <w:r w:rsidRPr="008F481B">
              <w:rPr>
                <w:sz w:val="24"/>
                <w:szCs w:val="24"/>
              </w:rPr>
              <w:t xml:space="preserve">Проведение конкурса </w:t>
            </w:r>
            <w:r w:rsidRPr="008F481B">
              <w:rPr>
                <w:sz w:val="24"/>
                <w:szCs w:val="24"/>
              </w:rPr>
              <w:lastRenderedPageBreak/>
              <w:t xml:space="preserve">среди садово-огород-нических товариществ </w:t>
            </w:r>
            <w:r w:rsidR="007C7311">
              <w:rPr>
                <w:sz w:val="24"/>
                <w:szCs w:val="24"/>
              </w:rPr>
              <w:t xml:space="preserve">  </w:t>
            </w:r>
            <w:r w:rsidRPr="008F481B">
              <w:rPr>
                <w:sz w:val="24"/>
                <w:szCs w:val="24"/>
              </w:rPr>
              <w:t>и кооперативов района</w:t>
            </w:r>
          </w:p>
        </w:tc>
        <w:tc>
          <w:tcPr>
            <w:tcW w:w="2213" w:type="dxa"/>
          </w:tcPr>
          <w:p w:rsidR="00670668" w:rsidRPr="008F481B" w:rsidRDefault="00670668" w:rsidP="008F481B">
            <w:pPr>
              <w:jc w:val="both"/>
              <w:rPr>
                <w:sz w:val="24"/>
                <w:szCs w:val="24"/>
              </w:rPr>
            </w:pPr>
            <w:r w:rsidRPr="008F481B">
              <w:rPr>
                <w:sz w:val="24"/>
                <w:szCs w:val="24"/>
              </w:rPr>
              <w:lastRenderedPageBreak/>
              <w:t>управление экол</w:t>
            </w:r>
            <w:r w:rsidRPr="008F481B">
              <w:rPr>
                <w:sz w:val="24"/>
                <w:szCs w:val="24"/>
              </w:rPr>
              <w:t>о</w:t>
            </w:r>
            <w:r w:rsidRPr="008F481B">
              <w:rPr>
                <w:sz w:val="24"/>
                <w:szCs w:val="24"/>
              </w:rPr>
              <w:lastRenderedPageBreak/>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1134" w:type="dxa"/>
          </w:tcPr>
          <w:p w:rsidR="00670668" w:rsidRPr="008F481B" w:rsidRDefault="00670668" w:rsidP="008F481B">
            <w:pPr>
              <w:jc w:val="center"/>
              <w:rPr>
                <w:sz w:val="24"/>
                <w:szCs w:val="24"/>
              </w:rPr>
            </w:pPr>
            <w:r w:rsidRPr="008F481B">
              <w:rPr>
                <w:sz w:val="24"/>
                <w:szCs w:val="24"/>
              </w:rPr>
              <w:lastRenderedPageBreak/>
              <w:t xml:space="preserve">бюджет </w:t>
            </w:r>
            <w:r w:rsidRPr="008F481B">
              <w:rPr>
                <w:sz w:val="24"/>
                <w:szCs w:val="24"/>
              </w:rPr>
              <w:lastRenderedPageBreak/>
              <w:t>района</w:t>
            </w:r>
          </w:p>
        </w:tc>
        <w:tc>
          <w:tcPr>
            <w:tcW w:w="1276" w:type="dxa"/>
          </w:tcPr>
          <w:p w:rsidR="00670668" w:rsidRPr="008F481B" w:rsidRDefault="00670668" w:rsidP="008F481B">
            <w:pPr>
              <w:jc w:val="center"/>
              <w:rPr>
                <w:sz w:val="24"/>
                <w:szCs w:val="24"/>
              </w:rPr>
            </w:pPr>
            <w:r w:rsidRPr="008F481B">
              <w:rPr>
                <w:sz w:val="24"/>
                <w:szCs w:val="24"/>
              </w:rPr>
              <w:lastRenderedPageBreak/>
              <w:t>760,0</w:t>
            </w:r>
          </w:p>
        </w:tc>
        <w:tc>
          <w:tcPr>
            <w:tcW w:w="1311" w:type="dxa"/>
          </w:tcPr>
          <w:p w:rsidR="00670668" w:rsidRPr="008F481B" w:rsidRDefault="00670668" w:rsidP="008F481B">
            <w:pPr>
              <w:jc w:val="center"/>
              <w:rPr>
                <w:sz w:val="24"/>
                <w:szCs w:val="24"/>
              </w:rPr>
            </w:pPr>
            <w:r w:rsidRPr="008F481B">
              <w:rPr>
                <w:sz w:val="24"/>
                <w:szCs w:val="24"/>
              </w:rPr>
              <w:t>100,0</w:t>
            </w:r>
          </w:p>
        </w:tc>
        <w:tc>
          <w:tcPr>
            <w:tcW w:w="992" w:type="dxa"/>
          </w:tcPr>
          <w:p w:rsidR="00670668" w:rsidRPr="008F481B" w:rsidRDefault="00670668" w:rsidP="008F481B">
            <w:pPr>
              <w:jc w:val="center"/>
              <w:rPr>
                <w:sz w:val="24"/>
                <w:szCs w:val="24"/>
              </w:rPr>
            </w:pPr>
            <w:r w:rsidRPr="008F481B">
              <w:rPr>
                <w:sz w:val="24"/>
                <w:szCs w:val="24"/>
              </w:rPr>
              <w:t>100,0</w:t>
            </w:r>
          </w:p>
        </w:tc>
        <w:tc>
          <w:tcPr>
            <w:tcW w:w="993" w:type="dxa"/>
          </w:tcPr>
          <w:p w:rsidR="00670668" w:rsidRPr="008F481B" w:rsidRDefault="00670668" w:rsidP="008F481B">
            <w:pPr>
              <w:jc w:val="center"/>
              <w:rPr>
                <w:sz w:val="24"/>
                <w:szCs w:val="24"/>
              </w:rPr>
            </w:pPr>
            <w:r w:rsidRPr="008F481B">
              <w:rPr>
                <w:sz w:val="24"/>
                <w:szCs w:val="24"/>
              </w:rPr>
              <w:t>100,0</w:t>
            </w:r>
          </w:p>
        </w:tc>
        <w:tc>
          <w:tcPr>
            <w:tcW w:w="992" w:type="dxa"/>
          </w:tcPr>
          <w:p w:rsidR="00670668" w:rsidRPr="008F481B" w:rsidRDefault="00670668" w:rsidP="008F481B">
            <w:pPr>
              <w:jc w:val="center"/>
              <w:rPr>
                <w:sz w:val="24"/>
                <w:szCs w:val="24"/>
              </w:rPr>
            </w:pPr>
            <w:r w:rsidRPr="008F481B">
              <w:rPr>
                <w:sz w:val="24"/>
                <w:szCs w:val="24"/>
              </w:rPr>
              <w:t>115,0</w:t>
            </w:r>
          </w:p>
        </w:tc>
        <w:tc>
          <w:tcPr>
            <w:tcW w:w="992" w:type="dxa"/>
          </w:tcPr>
          <w:p w:rsidR="00670668" w:rsidRPr="008F481B" w:rsidRDefault="00670668" w:rsidP="008F481B">
            <w:pPr>
              <w:jc w:val="center"/>
              <w:rPr>
                <w:sz w:val="24"/>
                <w:szCs w:val="24"/>
              </w:rPr>
            </w:pPr>
            <w:r w:rsidRPr="008F481B">
              <w:rPr>
                <w:sz w:val="24"/>
                <w:szCs w:val="24"/>
              </w:rPr>
              <w:t>115,0</w:t>
            </w:r>
          </w:p>
        </w:tc>
        <w:tc>
          <w:tcPr>
            <w:tcW w:w="992" w:type="dxa"/>
          </w:tcPr>
          <w:p w:rsidR="00670668" w:rsidRPr="008F481B" w:rsidRDefault="00670668" w:rsidP="008F481B">
            <w:pPr>
              <w:jc w:val="center"/>
              <w:rPr>
                <w:sz w:val="24"/>
                <w:szCs w:val="24"/>
              </w:rPr>
            </w:pPr>
            <w:r w:rsidRPr="008F481B">
              <w:rPr>
                <w:sz w:val="24"/>
                <w:szCs w:val="24"/>
              </w:rPr>
              <w:t>115,0</w:t>
            </w:r>
          </w:p>
        </w:tc>
        <w:tc>
          <w:tcPr>
            <w:tcW w:w="993" w:type="dxa"/>
          </w:tcPr>
          <w:p w:rsidR="00670668" w:rsidRPr="008F481B" w:rsidRDefault="00670668" w:rsidP="008F481B">
            <w:pPr>
              <w:jc w:val="center"/>
              <w:rPr>
                <w:sz w:val="24"/>
                <w:szCs w:val="24"/>
              </w:rPr>
            </w:pPr>
            <w:r w:rsidRPr="008F481B">
              <w:rPr>
                <w:sz w:val="24"/>
                <w:szCs w:val="24"/>
              </w:rPr>
              <w:t>115,0</w:t>
            </w:r>
          </w:p>
        </w:tc>
      </w:tr>
      <w:tr w:rsidR="00670668" w:rsidRPr="00670668" w:rsidTr="00FB3620">
        <w:trPr>
          <w:trHeight w:val="181"/>
          <w:jc w:val="center"/>
        </w:trPr>
        <w:tc>
          <w:tcPr>
            <w:tcW w:w="960" w:type="dxa"/>
          </w:tcPr>
          <w:p w:rsidR="00670668" w:rsidRPr="008F481B" w:rsidRDefault="00670668" w:rsidP="00303653">
            <w:pPr>
              <w:jc w:val="center"/>
              <w:rPr>
                <w:sz w:val="24"/>
                <w:szCs w:val="24"/>
                <w:highlight w:val="yellow"/>
              </w:rPr>
            </w:pPr>
            <w:r w:rsidRPr="008F481B">
              <w:rPr>
                <w:sz w:val="24"/>
                <w:szCs w:val="24"/>
              </w:rPr>
              <w:lastRenderedPageBreak/>
              <w:t>1.3.12.</w:t>
            </w:r>
          </w:p>
        </w:tc>
        <w:tc>
          <w:tcPr>
            <w:tcW w:w="2742" w:type="dxa"/>
          </w:tcPr>
          <w:p w:rsidR="00670668" w:rsidRPr="008F481B" w:rsidRDefault="00670668" w:rsidP="008F481B">
            <w:pPr>
              <w:jc w:val="both"/>
              <w:rPr>
                <w:sz w:val="24"/>
                <w:szCs w:val="24"/>
              </w:rPr>
            </w:pPr>
            <w:r w:rsidRPr="008F481B">
              <w:rPr>
                <w:sz w:val="24"/>
                <w:szCs w:val="24"/>
              </w:rPr>
              <w:t>Проведение семинаров и экологических эк</w:t>
            </w:r>
            <w:r w:rsidRPr="008F481B">
              <w:rPr>
                <w:sz w:val="24"/>
                <w:szCs w:val="24"/>
              </w:rPr>
              <w:t>с</w:t>
            </w:r>
            <w:r w:rsidRPr="008F481B">
              <w:rPr>
                <w:sz w:val="24"/>
                <w:szCs w:val="24"/>
              </w:rPr>
              <w:t>курсий (природный парк «Сибирские Ув</w:t>
            </w:r>
            <w:r w:rsidRPr="008F481B">
              <w:rPr>
                <w:sz w:val="24"/>
                <w:szCs w:val="24"/>
              </w:rPr>
              <w:t>а</w:t>
            </w:r>
            <w:r w:rsidRPr="008F481B">
              <w:rPr>
                <w:sz w:val="24"/>
                <w:szCs w:val="24"/>
              </w:rPr>
              <w:t>лы», лесная зона сел</w:t>
            </w:r>
            <w:r w:rsidRPr="008F481B">
              <w:rPr>
                <w:sz w:val="24"/>
                <w:szCs w:val="24"/>
              </w:rPr>
              <w:t>ь</w:t>
            </w:r>
            <w:r w:rsidRPr="008F481B">
              <w:rPr>
                <w:sz w:val="24"/>
                <w:szCs w:val="24"/>
              </w:rPr>
              <w:t>ских и городских пос</w:t>
            </w:r>
            <w:r w:rsidRPr="008F481B">
              <w:rPr>
                <w:sz w:val="24"/>
                <w:szCs w:val="24"/>
              </w:rPr>
              <w:t>е</w:t>
            </w:r>
            <w:r w:rsidRPr="008F481B">
              <w:rPr>
                <w:sz w:val="24"/>
                <w:szCs w:val="24"/>
              </w:rPr>
              <w:t xml:space="preserve">лений)  </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140,0</w:t>
            </w:r>
          </w:p>
        </w:tc>
        <w:tc>
          <w:tcPr>
            <w:tcW w:w="1311" w:type="dxa"/>
          </w:tcPr>
          <w:p w:rsidR="00670668" w:rsidRPr="008F481B" w:rsidRDefault="00670668" w:rsidP="008F481B">
            <w:pPr>
              <w:jc w:val="center"/>
              <w:rPr>
                <w:sz w:val="24"/>
                <w:szCs w:val="24"/>
              </w:rPr>
            </w:pPr>
            <w:r w:rsidRPr="008F481B">
              <w:rPr>
                <w:sz w:val="24"/>
                <w:szCs w:val="24"/>
              </w:rPr>
              <w:t>20,0</w:t>
            </w:r>
          </w:p>
        </w:tc>
        <w:tc>
          <w:tcPr>
            <w:tcW w:w="992" w:type="dxa"/>
          </w:tcPr>
          <w:p w:rsidR="00670668" w:rsidRPr="008F481B" w:rsidRDefault="00670668" w:rsidP="008F481B">
            <w:pPr>
              <w:jc w:val="center"/>
              <w:rPr>
                <w:sz w:val="24"/>
                <w:szCs w:val="24"/>
              </w:rPr>
            </w:pPr>
            <w:r w:rsidRPr="008F481B">
              <w:rPr>
                <w:sz w:val="24"/>
                <w:szCs w:val="24"/>
              </w:rPr>
              <w:t>20,0</w:t>
            </w:r>
          </w:p>
        </w:tc>
        <w:tc>
          <w:tcPr>
            <w:tcW w:w="993" w:type="dxa"/>
          </w:tcPr>
          <w:p w:rsidR="00670668" w:rsidRPr="008F481B" w:rsidRDefault="00670668" w:rsidP="008F481B">
            <w:pPr>
              <w:jc w:val="center"/>
              <w:rPr>
                <w:sz w:val="24"/>
                <w:szCs w:val="24"/>
              </w:rPr>
            </w:pPr>
            <w:r w:rsidRPr="008F481B">
              <w:rPr>
                <w:sz w:val="24"/>
                <w:szCs w:val="24"/>
              </w:rPr>
              <w:t>20,0</w:t>
            </w:r>
          </w:p>
        </w:tc>
        <w:tc>
          <w:tcPr>
            <w:tcW w:w="992" w:type="dxa"/>
          </w:tcPr>
          <w:p w:rsidR="00670668" w:rsidRPr="008F481B" w:rsidRDefault="00670668" w:rsidP="008F481B">
            <w:pPr>
              <w:jc w:val="center"/>
              <w:rPr>
                <w:sz w:val="24"/>
                <w:szCs w:val="24"/>
              </w:rPr>
            </w:pPr>
            <w:r w:rsidRPr="008F481B">
              <w:rPr>
                <w:sz w:val="24"/>
                <w:szCs w:val="24"/>
              </w:rPr>
              <w:t>20,0</w:t>
            </w:r>
          </w:p>
        </w:tc>
        <w:tc>
          <w:tcPr>
            <w:tcW w:w="992" w:type="dxa"/>
          </w:tcPr>
          <w:p w:rsidR="00670668" w:rsidRPr="008F481B" w:rsidRDefault="00670668" w:rsidP="008F481B">
            <w:pPr>
              <w:jc w:val="center"/>
              <w:rPr>
                <w:sz w:val="24"/>
                <w:szCs w:val="24"/>
              </w:rPr>
            </w:pPr>
            <w:r w:rsidRPr="008F481B">
              <w:rPr>
                <w:sz w:val="24"/>
                <w:szCs w:val="24"/>
              </w:rPr>
              <w:t>20,0</w:t>
            </w:r>
          </w:p>
        </w:tc>
        <w:tc>
          <w:tcPr>
            <w:tcW w:w="992" w:type="dxa"/>
          </w:tcPr>
          <w:p w:rsidR="00670668" w:rsidRPr="008F481B" w:rsidRDefault="00670668" w:rsidP="008F481B">
            <w:pPr>
              <w:jc w:val="center"/>
              <w:rPr>
                <w:sz w:val="24"/>
                <w:szCs w:val="24"/>
              </w:rPr>
            </w:pPr>
            <w:r w:rsidRPr="008F481B">
              <w:rPr>
                <w:sz w:val="24"/>
                <w:szCs w:val="24"/>
              </w:rPr>
              <w:t>20,0</w:t>
            </w:r>
          </w:p>
        </w:tc>
        <w:tc>
          <w:tcPr>
            <w:tcW w:w="993" w:type="dxa"/>
          </w:tcPr>
          <w:p w:rsidR="00670668" w:rsidRPr="008F481B" w:rsidRDefault="00670668" w:rsidP="008F481B">
            <w:pPr>
              <w:jc w:val="center"/>
              <w:rPr>
                <w:sz w:val="24"/>
                <w:szCs w:val="24"/>
              </w:rPr>
            </w:pPr>
            <w:r w:rsidRPr="008F481B">
              <w:rPr>
                <w:sz w:val="24"/>
                <w:szCs w:val="24"/>
              </w:rPr>
              <w:t>20,0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1.3.13.</w:t>
            </w:r>
          </w:p>
        </w:tc>
        <w:tc>
          <w:tcPr>
            <w:tcW w:w="2742" w:type="dxa"/>
          </w:tcPr>
          <w:p w:rsidR="00670668" w:rsidRPr="008F481B" w:rsidRDefault="00670668" w:rsidP="008F481B">
            <w:pPr>
              <w:jc w:val="both"/>
              <w:rPr>
                <w:sz w:val="24"/>
                <w:szCs w:val="24"/>
              </w:rPr>
            </w:pPr>
            <w:r w:rsidRPr="008F481B">
              <w:rPr>
                <w:sz w:val="24"/>
                <w:szCs w:val="24"/>
              </w:rPr>
              <w:t>Проведение мастер-классов, конкурсов и экологических пр</w:t>
            </w:r>
            <w:r w:rsidRPr="008F481B">
              <w:rPr>
                <w:sz w:val="24"/>
                <w:szCs w:val="24"/>
              </w:rPr>
              <w:t>о</w:t>
            </w:r>
            <w:r w:rsidRPr="008F481B">
              <w:rPr>
                <w:sz w:val="24"/>
                <w:szCs w:val="24"/>
              </w:rPr>
              <w:t>грамм в рамках экол</w:t>
            </w:r>
            <w:r w:rsidRPr="008F481B">
              <w:rPr>
                <w:sz w:val="24"/>
                <w:szCs w:val="24"/>
              </w:rPr>
              <w:t>о</w:t>
            </w:r>
            <w:r w:rsidRPr="008F481B">
              <w:rPr>
                <w:sz w:val="24"/>
                <w:szCs w:val="24"/>
              </w:rPr>
              <w:t>гического волонтерск</w:t>
            </w:r>
            <w:r w:rsidRPr="008F481B">
              <w:rPr>
                <w:sz w:val="24"/>
                <w:szCs w:val="24"/>
              </w:rPr>
              <w:t>о</w:t>
            </w:r>
            <w:r w:rsidRPr="008F481B">
              <w:rPr>
                <w:sz w:val="24"/>
                <w:szCs w:val="24"/>
              </w:rPr>
              <w:t>го движения</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70,0</w:t>
            </w:r>
          </w:p>
        </w:tc>
        <w:tc>
          <w:tcPr>
            <w:tcW w:w="1311"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3"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3" w:type="dxa"/>
          </w:tcPr>
          <w:p w:rsidR="00670668" w:rsidRPr="008F481B" w:rsidRDefault="00670668" w:rsidP="008F481B">
            <w:pPr>
              <w:jc w:val="center"/>
              <w:rPr>
                <w:sz w:val="24"/>
                <w:szCs w:val="24"/>
              </w:rPr>
            </w:pPr>
            <w:r w:rsidRPr="008F481B">
              <w:rPr>
                <w:sz w:val="24"/>
                <w:szCs w:val="24"/>
              </w:rPr>
              <w:t>10,0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1.3.14.</w:t>
            </w:r>
          </w:p>
        </w:tc>
        <w:tc>
          <w:tcPr>
            <w:tcW w:w="2742" w:type="dxa"/>
          </w:tcPr>
          <w:p w:rsidR="00670668" w:rsidRPr="008F481B" w:rsidRDefault="00670668" w:rsidP="008F481B">
            <w:pPr>
              <w:jc w:val="both"/>
              <w:rPr>
                <w:sz w:val="24"/>
                <w:szCs w:val="24"/>
              </w:rPr>
            </w:pPr>
            <w:r w:rsidRPr="008F481B">
              <w:rPr>
                <w:sz w:val="24"/>
                <w:szCs w:val="24"/>
              </w:rPr>
              <w:t>Проведение «Трудовых десантов», акция «Чи</w:t>
            </w:r>
            <w:r w:rsidRPr="008F481B">
              <w:rPr>
                <w:sz w:val="24"/>
                <w:szCs w:val="24"/>
              </w:rPr>
              <w:t>с</w:t>
            </w:r>
            <w:r w:rsidRPr="008F481B">
              <w:rPr>
                <w:sz w:val="24"/>
                <w:szCs w:val="24"/>
              </w:rPr>
              <w:t>тый берег» (уборка те</w:t>
            </w:r>
            <w:r w:rsidRPr="008F481B">
              <w:rPr>
                <w:sz w:val="24"/>
                <w:szCs w:val="24"/>
              </w:rPr>
              <w:t>р</w:t>
            </w:r>
            <w:r w:rsidRPr="008F481B">
              <w:rPr>
                <w:sz w:val="24"/>
                <w:szCs w:val="24"/>
              </w:rPr>
              <w:t>риторий, облагораж</w:t>
            </w:r>
            <w:r w:rsidRPr="008F481B">
              <w:rPr>
                <w:sz w:val="24"/>
                <w:szCs w:val="24"/>
              </w:rPr>
              <w:t>и</w:t>
            </w:r>
            <w:r w:rsidRPr="008F481B">
              <w:rPr>
                <w:sz w:val="24"/>
                <w:szCs w:val="24"/>
              </w:rPr>
              <w:t>вание территорий, п</w:t>
            </w:r>
            <w:r w:rsidRPr="008F481B">
              <w:rPr>
                <w:sz w:val="24"/>
                <w:szCs w:val="24"/>
              </w:rPr>
              <w:t>о</w:t>
            </w:r>
            <w:r w:rsidRPr="008F481B">
              <w:rPr>
                <w:sz w:val="24"/>
                <w:szCs w:val="24"/>
              </w:rPr>
              <w:t>садка саженцев и т.п.)</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35,0</w:t>
            </w:r>
          </w:p>
        </w:tc>
        <w:tc>
          <w:tcPr>
            <w:tcW w:w="1311" w:type="dxa"/>
          </w:tcPr>
          <w:p w:rsidR="00670668" w:rsidRPr="008F481B" w:rsidRDefault="00670668" w:rsidP="008F481B">
            <w:pPr>
              <w:jc w:val="center"/>
              <w:rPr>
                <w:sz w:val="24"/>
                <w:szCs w:val="24"/>
              </w:rPr>
            </w:pPr>
            <w:r w:rsidRPr="008F481B">
              <w:rPr>
                <w:sz w:val="24"/>
                <w:szCs w:val="24"/>
              </w:rPr>
              <w:t>5,0</w:t>
            </w:r>
          </w:p>
        </w:tc>
        <w:tc>
          <w:tcPr>
            <w:tcW w:w="992" w:type="dxa"/>
          </w:tcPr>
          <w:p w:rsidR="00670668" w:rsidRPr="008F481B" w:rsidRDefault="00670668" w:rsidP="008F481B">
            <w:pPr>
              <w:jc w:val="center"/>
              <w:rPr>
                <w:sz w:val="24"/>
                <w:szCs w:val="24"/>
              </w:rPr>
            </w:pPr>
            <w:r w:rsidRPr="008F481B">
              <w:rPr>
                <w:sz w:val="24"/>
                <w:szCs w:val="24"/>
              </w:rPr>
              <w:t>5,0</w:t>
            </w:r>
          </w:p>
        </w:tc>
        <w:tc>
          <w:tcPr>
            <w:tcW w:w="993" w:type="dxa"/>
          </w:tcPr>
          <w:p w:rsidR="00670668" w:rsidRPr="008F481B" w:rsidRDefault="00670668" w:rsidP="008F481B">
            <w:pPr>
              <w:jc w:val="center"/>
              <w:rPr>
                <w:sz w:val="24"/>
                <w:szCs w:val="24"/>
              </w:rPr>
            </w:pPr>
            <w:r w:rsidRPr="008F481B">
              <w:rPr>
                <w:sz w:val="24"/>
                <w:szCs w:val="24"/>
              </w:rPr>
              <w:t>5,0</w:t>
            </w:r>
          </w:p>
        </w:tc>
        <w:tc>
          <w:tcPr>
            <w:tcW w:w="992" w:type="dxa"/>
          </w:tcPr>
          <w:p w:rsidR="00670668" w:rsidRPr="008F481B" w:rsidRDefault="00670668" w:rsidP="008F481B">
            <w:pPr>
              <w:jc w:val="center"/>
              <w:rPr>
                <w:sz w:val="24"/>
                <w:szCs w:val="24"/>
              </w:rPr>
            </w:pPr>
            <w:r w:rsidRPr="008F481B">
              <w:rPr>
                <w:sz w:val="24"/>
                <w:szCs w:val="24"/>
              </w:rPr>
              <w:t>5,0</w:t>
            </w:r>
          </w:p>
        </w:tc>
        <w:tc>
          <w:tcPr>
            <w:tcW w:w="992" w:type="dxa"/>
          </w:tcPr>
          <w:p w:rsidR="00670668" w:rsidRPr="008F481B" w:rsidRDefault="00670668" w:rsidP="008F481B">
            <w:pPr>
              <w:jc w:val="center"/>
              <w:rPr>
                <w:sz w:val="24"/>
                <w:szCs w:val="24"/>
              </w:rPr>
            </w:pPr>
            <w:r w:rsidRPr="008F481B">
              <w:rPr>
                <w:sz w:val="24"/>
                <w:szCs w:val="24"/>
              </w:rPr>
              <w:t>5,0</w:t>
            </w:r>
          </w:p>
        </w:tc>
        <w:tc>
          <w:tcPr>
            <w:tcW w:w="992" w:type="dxa"/>
          </w:tcPr>
          <w:p w:rsidR="00670668" w:rsidRPr="008F481B" w:rsidRDefault="00670668" w:rsidP="008F481B">
            <w:pPr>
              <w:jc w:val="center"/>
              <w:rPr>
                <w:sz w:val="24"/>
                <w:szCs w:val="24"/>
              </w:rPr>
            </w:pPr>
            <w:r w:rsidRPr="008F481B">
              <w:rPr>
                <w:sz w:val="24"/>
                <w:szCs w:val="24"/>
              </w:rPr>
              <w:t>5,0</w:t>
            </w:r>
          </w:p>
        </w:tc>
        <w:tc>
          <w:tcPr>
            <w:tcW w:w="993" w:type="dxa"/>
          </w:tcPr>
          <w:p w:rsidR="00670668" w:rsidRPr="008F481B" w:rsidRDefault="00670668" w:rsidP="008F481B">
            <w:pPr>
              <w:jc w:val="center"/>
              <w:rPr>
                <w:sz w:val="24"/>
                <w:szCs w:val="24"/>
              </w:rPr>
            </w:pPr>
            <w:r w:rsidRPr="008F481B">
              <w:rPr>
                <w:sz w:val="24"/>
                <w:szCs w:val="24"/>
              </w:rPr>
              <w:t>5,0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1.3.15.</w:t>
            </w:r>
          </w:p>
        </w:tc>
        <w:tc>
          <w:tcPr>
            <w:tcW w:w="2742" w:type="dxa"/>
          </w:tcPr>
          <w:p w:rsidR="00670668" w:rsidRPr="008F481B" w:rsidRDefault="00670668" w:rsidP="008F481B">
            <w:pPr>
              <w:jc w:val="both"/>
              <w:rPr>
                <w:sz w:val="24"/>
                <w:szCs w:val="24"/>
              </w:rPr>
            </w:pPr>
            <w:r w:rsidRPr="008F481B">
              <w:rPr>
                <w:sz w:val="24"/>
                <w:szCs w:val="24"/>
              </w:rPr>
              <w:t>Смотр-конкурс работы библиотек района по экологическому пр</w:t>
            </w:r>
            <w:r w:rsidRPr="008F481B">
              <w:rPr>
                <w:sz w:val="24"/>
                <w:szCs w:val="24"/>
              </w:rPr>
              <w:t>о</w:t>
            </w:r>
            <w:r w:rsidRPr="008F481B">
              <w:rPr>
                <w:sz w:val="24"/>
                <w:szCs w:val="24"/>
              </w:rPr>
              <w:t>свещению населения, по итогам − выпуск сбо</w:t>
            </w:r>
            <w:r w:rsidRPr="008F481B">
              <w:rPr>
                <w:sz w:val="24"/>
                <w:szCs w:val="24"/>
              </w:rPr>
              <w:t>р</w:t>
            </w:r>
            <w:r w:rsidRPr="008F481B">
              <w:rPr>
                <w:sz w:val="24"/>
                <w:szCs w:val="24"/>
              </w:rPr>
              <w:t>ника: «Сохраним уд</w:t>
            </w:r>
            <w:r w:rsidRPr="008F481B">
              <w:rPr>
                <w:sz w:val="24"/>
                <w:szCs w:val="24"/>
              </w:rPr>
              <w:t>и</w:t>
            </w:r>
            <w:r w:rsidRPr="008F481B">
              <w:rPr>
                <w:sz w:val="24"/>
                <w:szCs w:val="24"/>
              </w:rPr>
              <w:t>вительный мир прир</w:t>
            </w:r>
            <w:r w:rsidRPr="008F481B">
              <w:rPr>
                <w:sz w:val="24"/>
                <w:szCs w:val="24"/>
              </w:rPr>
              <w:t>о</w:t>
            </w:r>
            <w:r w:rsidRPr="008F481B">
              <w:rPr>
                <w:sz w:val="24"/>
                <w:szCs w:val="24"/>
              </w:rPr>
              <w:t>ды», по итогам − ра</w:t>
            </w:r>
            <w:r w:rsidRPr="008F481B">
              <w:rPr>
                <w:sz w:val="24"/>
                <w:szCs w:val="24"/>
              </w:rPr>
              <w:t>й</w:t>
            </w:r>
            <w:r w:rsidR="007C7311">
              <w:rPr>
                <w:sz w:val="24"/>
                <w:szCs w:val="24"/>
              </w:rPr>
              <w:t>онный конкурс</w:t>
            </w:r>
            <w:r w:rsidRPr="008F481B">
              <w:rPr>
                <w:sz w:val="24"/>
                <w:szCs w:val="24"/>
              </w:rPr>
              <w:t>: «Би</w:t>
            </w:r>
            <w:r w:rsidRPr="008F481B">
              <w:rPr>
                <w:sz w:val="24"/>
                <w:szCs w:val="24"/>
              </w:rPr>
              <w:t>б</w:t>
            </w:r>
            <w:r w:rsidRPr="008F481B">
              <w:rPr>
                <w:sz w:val="24"/>
                <w:szCs w:val="24"/>
              </w:rPr>
              <w:t>лиотека – центр инфо</w:t>
            </w:r>
            <w:r w:rsidRPr="008F481B">
              <w:rPr>
                <w:sz w:val="24"/>
                <w:szCs w:val="24"/>
              </w:rPr>
              <w:t>р</w:t>
            </w:r>
            <w:r w:rsidRPr="008F481B">
              <w:rPr>
                <w:sz w:val="24"/>
                <w:szCs w:val="24"/>
              </w:rPr>
              <w:t>мации по вопросам о</w:t>
            </w:r>
            <w:r w:rsidRPr="008F481B">
              <w:rPr>
                <w:sz w:val="24"/>
                <w:szCs w:val="24"/>
              </w:rPr>
              <w:t>х</w:t>
            </w:r>
            <w:r w:rsidRPr="008F481B">
              <w:rPr>
                <w:sz w:val="24"/>
                <w:szCs w:val="24"/>
              </w:rPr>
              <w:t>раны окружающей ср</w:t>
            </w:r>
            <w:r w:rsidRPr="008F481B">
              <w:rPr>
                <w:sz w:val="24"/>
                <w:szCs w:val="24"/>
              </w:rPr>
              <w:t>е</w:t>
            </w:r>
            <w:r w:rsidRPr="008F481B">
              <w:rPr>
                <w:sz w:val="24"/>
                <w:szCs w:val="24"/>
              </w:rPr>
              <w:lastRenderedPageBreak/>
              <w:t>ды и формированию экологической культ</w:t>
            </w:r>
            <w:r w:rsidRPr="008F481B">
              <w:rPr>
                <w:sz w:val="24"/>
                <w:szCs w:val="24"/>
              </w:rPr>
              <w:t>у</w:t>
            </w:r>
            <w:r w:rsidRPr="008F481B">
              <w:rPr>
                <w:sz w:val="24"/>
                <w:szCs w:val="24"/>
              </w:rPr>
              <w:t xml:space="preserve">ры населения» </w:t>
            </w:r>
          </w:p>
        </w:tc>
        <w:tc>
          <w:tcPr>
            <w:tcW w:w="2213" w:type="dxa"/>
          </w:tcPr>
          <w:p w:rsidR="00670668" w:rsidRPr="008F481B" w:rsidRDefault="00670668" w:rsidP="008F481B">
            <w:pPr>
              <w:jc w:val="both"/>
              <w:rPr>
                <w:sz w:val="24"/>
                <w:szCs w:val="24"/>
              </w:rPr>
            </w:pPr>
            <w:r w:rsidRPr="008F481B">
              <w:rPr>
                <w:sz w:val="24"/>
                <w:szCs w:val="24"/>
              </w:rPr>
              <w:lastRenderedPageBreak/>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400,0</w:t>
            </w:r>
          </w:p>
        </w:tc>
        <w:tc>
          <w:tcPr>
            <w:tcW w:w="1311"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200,0</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200,0</w:t>
            </w:r>
          </w:p>
        </w:tc>
        <w:tc>
          <w:tcPr>
            <w:tcW w:w="993" w:type="dxa"/>
          </w:tcPr>
          <w:p w:rsidR="00670668" w:rsidRPr="008F481B" w:rsidRDefault="00670668" w:rsidP="008F481B">
            <w:pPr>
              <w:jc w:val="center"/>
              <w:rPr>
                <w:sz w:val="24"/>
                <w:szCs w:val="24"/>
              </w:rPr>
            </w:pPr>
            <w:r w:rsidRPr="008F481B">
              <w:rPr>
                <w:sz w:val="24"/>
                <w:szCs w:val="24"/>
              </w:rPr>
              <w:t>-</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lastRenderedPageBreak/>
              <w:t>1.3.16.</w:t>
            </w:r>
          </w:p>
        </w:tc>
        <w:tc>
          <w:tcPr>
            <w:tcW w:w="2742" w:type="dxa"/>
          </w:tcPr>
          <w:p w:rsidR="00670668" w:rsidRPr="008F481B" w:rsidRDefault="00670668" w:rsidP="008F481B">
            <w:pPr>
              <w:jc w:val="both"/>
              <w:rPr>
                <w:sz w:val="24"/>
                <w:szCs w:val="24"/>
              </w:rPr>
            </w:pPr>
            <w:r w:rsidRPr="008F481B">
              <w:rPr>
                <w:sz w:val="24"/>
                <w:szCs w:val="24"/>
              </w:rPr>
              <w:t>Конкурс экологических выставок</w:t>
            </w:r>
          </w:p>
        </w:tc>
        <w:tc>
          <w:tcPr>
            <w:tcW w:w="2213" w:type="dxa"/>
          </w:tcPr>
          <w:p w:rsidR="00670668" w:rsidRPr="008F481B" w:rsidRDefault="00670668" w:rsidP="008F481B">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20,0</w:t>
            </w:r>
          </w:p>
        </w:tc>
        <w:tc>
          <w:tcPr>
            <w:tcW w:w="1311"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20,0</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1.3.17.</w:t>
            </w:r>
          </w:p>
        </w:tc>
        <w:tc>
          <w:tcPr>
            <w:tcW w:w="2742" w:type="dxa"/>
          </w:tcPr>
          <w:p w:rsidR="00670668" w:rsidRPr="008F481B" w:rsidRDefault="00670668" w:rsidP="008F481B">
            <w:pPr>
              <w:jc w:val="both"/>
              <w:rPr>
                <w:sz w:val="24"/>
                <w:szCs w:val="24"/>
              </w:rPr>
            </w:pPr>
            <w:r w:rsidRPr="008F481B">
              <w:rPr>
                <w:sz w:val="24"/>
                <w:szCs w:val="24"/>
              </w:rPr>
              <w:t>Творческие конкурсы стихов, плакатов, р</w:t>
            </w:r>
            <w:r w:rsidRPr="008F481B">
              <w:rPr>
                <w:sz w:val="24"/>
                <w:szCs w:val="24"/>
              </w:rPr>
              <w:t>и</w:t>
            </w:r>
            <w:r w:rsidRPr="008F481B">
              <w:rPr>
                <w:sz w:val="24"/>
                <w:szCs w:val="24"/>
              </w:rPr>
              <w:t>сунков и поделок из природного материала, фотографий «Мы за б</w:t>
            </w:r>
            <w:r w:rsidRPr="008F481B">
              <w:rPr>
                <w:sz w:val="24"/>
                <w:szCs w:val="24"/>
              </w:rPr>
              <w:t>е</w:t>
            </w:r>
            <w:r w:rsidRPr="008F481B">
              <w:rPr>
                <w:sz w:val="24"/>
                <w:szCs w:val="24"/>
              </w:rPr>
              <w:t>режное отношение к природе». По итогам − выпуск сборника</w:t>
            </w:r>
          </w:p>
        </w:tc>
        <w:tc>
          <w:tcPr>
            <w:tcW w:w="2213" w:type="dxa"/>
          </w:tcPr>
          <w:p w:rsidR="00670668" w:rsidRPr="008F481B" w:rsidRDefault="00670668" w:rsidP="008F481B">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300,0</w:t>
            </w:r>
          </w:p>
        </w:tc>
        <w:tc>
          <w:tcPr>
            <w:tcW w:w="1311"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60,0</w:t>
            </w:r>
          </w:p>
        </w:tc>
        <w:tc>
          <w:tcPr>
            <w:tcW w:w="993" w:type="dxa"/>
          </w:tcPr>
          <w:p w:rsidR="00670668" w:rsidRPr="008F481B" w:rsidRDefault="00670668" w:rsidP="008F481B">
            <w:pPr>
              <w:jc w:val="center"/>
              <w:rPr>
                <w:sz w:val="24"/>
                <w:szCs w:val="24"/>
              </w:rPr>
            </w:pPr>
            <w:r w:rsidRPr="008F481B">
              <w:rPr>
                <w:sz w:val="24"/>
                <w:szCs w:val="24"/>
              </w:rPr>
              <w:t>60,0</w:t>
            </w:r>
          </w:p>
        </w:tc>
        <w:tc>
          <w:tcPr>
            <w:tcW w:w="992" w:type="dxa"/>
          </w:tcPr>
          <w:p w:rsidR="00670668" w:rsidRPr="008F481B" w:rsidRDefault="00670668" w:rsidP="008F481B">
            <w:pPr>
              <w:jc w:val="center"/>
              <w:rPr>
                <w:sz w:val="24"/>
                <w:szCs w:val="24"/>
              </w:rPr>
            </w:pPr>
            <w:r w:rsidRPr="008F481B">
              <w:rPr>
                <w:sz w:val="24"/>
                <w:szCs w:val="24"/>
              </w:rPr>
              <w:t>60,0</w:t>
            </w:r>
          </w:p>
        </w:tc>
        <w:tc>
          <w:tcPr>
            <w:tcW w:w="992" w:type="dxa"/>
          </w:tcPr>
          <w:p w:rsidR="00670668" w:rsidRPr="008F481B" w:rsidRDefault="00670668" w:rsidP="008F481B">
            <w:pPr>
              <w:jc w:val="center"/>
              <w:rPr>
                <w:sz w:val="24"/>
                <w:szCs w:val="24"/>
              </w:rPr>
            </w:pPr>
            <w:r w:rsidRPr="008F481B">
              <w:rPr>
                <w:sz w:val="24"/>
                <w:szCs w:val="24"/>
              </w:rPr>
              <w:t>60,0</w:t>
            </w:r>
          </w:p>
        </w:tc>
        <w:tc>
          <w:tcPr>
            <w:tcW w:w="992" w:type="dxa"/>
          </w:tcPr>
          <w:p w:rsidR="00670668" w:rsidRPr="008F481B" w:rsidRDefault="00670668" w:rsidP="008F481B">
            <w:pPr>
              <w:jc w:val="center"/>
              <w:rPr>
                <w:sz w:val="24"/>
                <w:szCs w:val="24"/>
              </w:rPr>
            </w:pPr>
            <w:r w:rsidRPr="008F481B">
              <w:rPr>
                <w:sz w:val="24"/>
                <w:szCs w:val="24"/>
              </w:rPr>
              <w:t>60,0</w:t>
            </w:r>
          </w:p>
        </w:tc>
        <w:tc>
          <w:tcPr>
            <w:tcW w:w="993" w:type="dxa"/>
          </w:tcPr>
          <w:p w:rsidR="00670668" w:rsidRPr="008F481B" w:rsidRDefault="00670668" w:rsidP="008F481B">
            <w:pPr>
              <w:jc w:val="center"/>
              <w:rPr>
                <w:sz w:val="24"/>
                <w:szCs w:val="24"/>
              </w:rPr>
            </w:pPr>
            <w:r w:rsidRPr="008F481B">
              <w:rPr>
                <w:sz w:val="24"/>
                <w:szCs w:val="24"/>
              </w:rPr>
              <w:t>-</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1.3.18.</w:t>
            </w:r>
          </w:p>
        </w:tc>
        <w:tc>
          <w:tcPr>
            <w:tcW w:w="2742" w:type="dxa"/>
          </w:tcPr>
          <w:p w:rsidR="00670668" w:rsidRPr="008F481B" w:rsidRDefault="00670668" w:rsidP="008F481B">
            <w:pPr>
              <w:jc w:val="both"/>
              <w:rPr>
                <w:sz w:val="24"/>
                <w:szCs w:val="24"/>
              </w:rPr>
            </w:pPr>
            <w:r w:rsidRPr="008F481B">
              <w:rPr>
                <w:sz w:val="24"/>
                <w:szCs w:val="24"/>
              </w:rPr>
              <w:t>Конкурс костюмов и поделок из бросового материала «Право на вторую жизнь…» с уч</w:t>
            </w:r>
            <w:r w:rsidRPr="008F481B">
              <w:rPr>
                <w:sz w:val="24"/>
                <w:szCs w:val="24"/>
              </w:rPr>
              <w:t>а</w:t>
            </w:r>
            <w:r w:rsidRPr="008F481B">
              <w:rPr>
                <w:sz w:val="24"/>
                <w:szCs w:val="24"/>
              </w:rPr>
              <w:t>стием детей и взрослых. По итогам − выпуск з</w:t>
            </w:r>
            <w:r w:rsidRPr="008F481B">
              <w:rPr>
                <w:sz w:val="24"/>
                <w:szCs w:val="24"/>
              </w:rPr>
              <w:t>а</w:t>
            </w:r>
            <w:r w:rsidRPr="008F481B">
              <w:rPr>
                <w:sz w:val="24"/>
                <w:szCs w:val="24"/>
              </w:rPr>
              <w:t>кладок</w:t>
            </w:r>
          </w:p>
        </w:tc>
        <w:tc>
          <w:tcPr>
            <w:tcW w:w="2213" w:type="dxa"/>
          </w:tcPr>
          <w:p w:rsidR="00670668" w:rsidRPr="008F481B" w:rsidRDefault="00670668" w:rsidP="008F481B">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60,0</w:t>
            </w:r>
          </w:p>
        </w:tc>
        <w:tc>
          <w:tcPr>
            <w:tcW w:w="1311"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30,0</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30,0</w:t>
            </w:r>
          </w:p>
        </w:tc>
        <w:tc>
          <w:tcPr>
            <w:tcW w:w="993" w:type="dxa"/>
          </w:tcPr>
          <w:p w:rsidR="00670668" w:rsidRPr="008F481B" w:rsidRDefault="00670668" w:rsidP="008F481B">
            <w:pPr>
              <w:jc w:val="center"/>
              <w:rPr>
                <w:sz w:val="24"/>
                <w:szCs w:val="24"/>
              </w:rPr>
            </w:pPr>
            <w:r w:rsidRPr="008F481B">
              <w:rPr>
                <w:sz w:val="24"/>
                <w:szCs w:val="24"/>
              </w:rPr>
              <w:t>-</w:t>
            </w:r>
          </w:p>
        </w:tc>
      </w:tr>
      <w:tr w:rsidR="00670668" w:rsidRPr="00670668" w:rsidTr="00FB3620">
        <w:trPr>
          <w:trHeight w:val="181"/>
          <w:jc w:val="center"/>
        </w:trPr>
        <w:tc>
          <w:tcPr>
            <w:tcW w:w="960" w:type="dxa"/>
            <w:vMerge w:val="restart"/>
          </w:tcPr>
          <w:p w:rsidR="00670668" w:rsidRPr="008F481B" w:rsidRDefault="00670668" w:rsidP="00303653">
            <w:pPr>
              <w:jc w:val="center"/>
              <w:rPr>
                <w:sz w:val="24"/>
                <w:szCs w:val="24"/>
              </w:rPr>
            </w:pPr>
            <w:r w:rsidRPr="008F481B">
              <w:rPr>
                <w:sz w:val="24"/>
                <w:szCs w:val="24"/>
              </w:rPr>
              <w:t>1.4.</w:t>
            </w:r>
          </w:p>
        </w:tc>
        <w:tc>
          <w:tcPr>
            <w:tcW w:w="2742" w:type="dxa"/>
            <w:vMerge w:val="restart"/>
          </w:tcPr>
          <w:p w:rsidR="00670668" w:rsidRPr="008F481B" w:rsidRDefault="00670668" w:rsidP="008F481B">
            <w:pPr>
              <w:jc w:val="both"/>
              <w:rPr>
                <w:sz w:val="24"/>
                <w:szCs w:val="24"/>
              </w:rPr>
            </w:pPr>
            <w:r w:rsidRPr="008F481B">
              <w:rPr>
                <w:sz w:val="24"/>
                <w:szCs w:val="24"/>
              </w:rPr>
              <w:t>Развитие экологическ</w:t>
            </w:r>
            <w:r w:rsidRPr="008F481B">
              <w:rPr>
                <w:sz w:val="24"/>
                <w:szCs w:val="24"/>
              </w:rPr>
              <w:t>о</w:t>
            </w:r>
            <w:r w:rsidRPr="008F481B">
              <w:rPr>
                <w:sz w:val="24"/>
                <w:szCs w:val="24"/>
              </w:rPr>
              <w:t>го движения и центров экологического пр</w:t>
            </w:r>
            <w:r w:rsidRPr="008F481B">
              <w:rPr>
                <w:sz w:val="24"/>
                <w:szCs w:val="24"/>
              </w:rPr>
              <w:t>о</w:t>
            </w:r>
            <w:r w:rsidRPr="008F481B">
              <w:rPr>
                <w:sz w:val="24"/>
                <w:szCs w:val="24"/>
              </w:rPr>
              <w:t>свещения</w:t>
            </w:r>
          </w:p>
        </w:tc>
        <w:tc>
          <w:tcPr>
            <w:tcW w:w="2213" w:type="dxa"/>
            <w:vMerge w:val="restart"/>
          </w:tcPr>
          <w:p w:rsidR="00670668" w:rsidRPr="008F481B" w:rsidRDefault="00670668" w:rsidP="008F481B">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 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 xml:space="preserve">ции района; </w:t>
            </w:r>
          </w:p>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всего</w:t>
            </w:r>
          </w:p>
        </w:tc>
        <w:tc>
          <w:tcPr>
            <w:tcW w:w="1276" w:type="dxa"/>
          </w:tcPr>
          <w:p w:rsidR="00670668" w:rsidRPr="008F481B" w:rsidRDefault="00670668" w:rsidP="008F481B">
            <w:pPr>
              <w:jc w:val="center"/>
              <w:rPr>
                <w:sz w:val="24"/>
                <w:szCs w:val="24"/>
              </w:rPr>
            </w:pPr>
            <w:r w:rsidRPr="008F481B">
              <w:rPr>
                <w:sz w:val="24"/>
                <w:szCs w:val="24"/>
              </w:rPr>
              <w:t>2490,0</w:t>
            </w:r>
          </w:p>
        </w:tc>
        <w:tc>
          <w:tcPr>
            <w:tcW w:w="1311" w:type="dxa"/>
          </w:tcPr>
          <w:p w:rsidR="00670668" w:rsidRPr="008F481B" w:rsidRDefault="00670668" w:rsidP="008F481B">
            <w:pPr>
              <w:jc w:val="center"/>
              <w:rPr>
                <w:sz w:val="24"/>
                <w:szCs w:val="24"/>
              </w:rPr>
            </w:pPr>
            <w:r w:rsidRPr="008F481B">
              <w:rPr>
                <w:sz w:val="24"/>
                <w:szCs w:val="24"/>
              </w:rPr>
              <w:t>270,0</w:t>
            </w:r>
          </w:p>
        </w:tc>
        <w:tc>
          <w:tcPr>
            <w:tcW w:w="992" w:type="dxa"/>
          </w:tcPr>
          <w:p w:rsidR="00670668" w:rsidRPr="008F481B" w:rsidRDefault="00670668" w:rsidP="008F481B">
            <w:pPr>
              <w:jc w:val="center"/>
              <w:rPr>
                <w:sz w:val="24"/>
                <w:szCs w:val="24"/>
              </w:rPr>
            </w:pPr>
            <w:r w:rsidRPr="008F481B">
              <w:rPr>
                <w:sz w:val="24"/>
                <w:szCs w:val="24"/>
              </w:rPr>
              <w:t>420,0</w:t>
            </w:r>
          </w:p>
        </w:tc>
        <w:tc>
          <w:tcPr>
            <w:tcW w:w="993" w:type="dxa"/>
          </w:tcPr>
          <w:p w:rsidR="00670668" w:rsidRPr="008F481B" w:rsidRDefault="00670668" w:rsidP="008F481B">
            <w:pPr>
              <w:jc w:val="center"/>
              <w:rPr>
                <w:sz w:val="24"/>
                <w:szCs w:val="24"/>
              </w:rPr>
            </w:pPr>
            <w:r w:rsidRPr="008F481B">
              <w:rPr>
                <w:sz w:val="24"/>
                <w:szCs w:val="24"/>
              </w:rPr>
              <w:t>320,0</w:t>
            </w:r>
          </w:p>
        </w:tc>
        <w:tc>
          <w:tcPr>
            <w:tcW w:w="992" w:type="dxa"/>
          </w:tcPr>
          <w:p w:rsidR="00670668" w:rsidRPr="008F481B" w:rsidRDefault="00670668" w:rsidP="008F481B">
            <w:pPr>
              <w:jc w:val="center"/>
              <w:rPr>
                <w:sz w:val="24"/>
                <w:szCs w:val="24"/>
              </w:rPr>
            </w:pPr>
            <w:r w:rsidRPr="008F481B">
              <w:rPr>
                <w:sz w:val="24"/>
                <w:szCs w:val="24"/>
              </w:rPr>
              <w:t>345,0</w:t>
            </w:r>
          </w:p>
        </w:tc>
        <w:tc>
          <w:tcPr>
            <w:tcW w:w="992" w:type="dxa"/>
          </w:tcPr>
          <w:p w:rsidR="00670668" w:rsidRPr="008F481B" w:rsidRDefault="00670668" w:rsidP="008F481B">
            <w:pPr>
              <w:jc w:val="center"/>
              <w:rPr>
                <w:sz w:val="24"/>
                <w:szCs w:val="24"/>
              </w:rPr>
            </w:pPr>
            <w:r w:rsidRPr="008F481B">
              <w:rPr>
                <w:sz w:val="24"/>
                <w:szCs w:val="24"/>
              </w:rPr>
              <w:t>445,0</w:t>
            </w:r>
          </w:p>
        </w:tc>
        <w:tc>
          <w:tcPr>
            <w:tcW w:w="992" w:type="dxa"/>
          </w:tcPr>
          <w:p w:rsidR="00670668" w:rsidRPr="008F481B" w:rsidRDefault="00670668" w:rsidP="008F481B">
            <w:pPr>
              <w:jc w:val="center"/>
              <w:rPr>
                <w:sz w:val="24"/>
                <w:szCs w:val="24"/>
              </w:rPr>
            </w:pPr>
            <w:r w:rsidRPr="008F481B">
              <w:rPr>
                <w:sz w:val="24"/>
                <w:szCs w:val="24"/>
              </w:rPr>
              <w:t>345,0</w:t>
            </w:r>
          </w:p>
        </w:tc>
        <w:tc>
          <w:tcPr>
            <w:tcW w:w="993" w:type="dxa"/>
          </w:tcPr>
          <w:p w:rsidR="00670668" w:rsidRPr="008F481B" w:rsidRDefault="00670668" w:rsidP="008F481B">
            <w:pPr>
              <w:jc w:val="center"/>
              <w:rPr>
                <w:sz w:val="24"/>
                <w:szCs w:val="24"/>
              </w:rPr>
            </w:pPr>
            <w:r w:rsidRPr="008F481B">
              <w:rPr>
                <w:sz w:val="24"/>
                <w:szCs w:val="24"/>
              </w:rPr>
              <w:t>345,0</w:t>
            </w:r>
          </w:p>
        </w:tc>
      </w:tr>
      <w:tr w:rsidR="00670668" w:rsidRPr="00670668" w:rsidTr="00FB3620">
        <w:trPr>
          <w:trHeight w:val="181"/>
          <w:jc w:val="center"/>
        </w:trPr>
        <w:tc>
          <w:tcPr>
            <w:tcW w:w="960" w:type="dxa"/>
            <w:vMerge/>
          </w:tcPr>
          <w:p w:rsidR="00670668" w:rsidRPr="008F481B" w:rsidRDefault="00670668" w:rsidP="00303653">
            <w:pPr>
              <w:jc w:val="center"/>
              <w:rPr>
                <w:sz w:val="24"/>
                <w:szCs w:val="24"/>
              </w:rPr>
            </w:pPr>
          </w:p>
        </w:tc>
        <w:tc>
          <w:tcPr>
            <w:tcW w:w="2742" w:type="dxa"/>
            <w:vMerge/>
          </w:tcPr>
          <w:p w:rsidR="00670668" w:rsidRPr="008F481B" w:rsidRDefault="00670668" w:rsidP="008F481B">
            <w:pPr>
              <w:jc w:val="both"/>
              <w:rPr>
                <w:sz w:val="24"/>
                <w:szCs w:val="24"/>
              </w:rPr>
            </w:pPr>
          </w:p>
        </w:tc>
        <w:tc>
          <w:tcPr>
            <w:tcW w:w="2213" w:type="dxa"/>
            <w:vMerge/>
          </w:tcPr>
          <w:p w:rsidR="00670668" w:rsidRPr="008F481B" w:rsidRDefault="00670668" w:rsidP="008F481B">
            <w:pPr>
              <w:jc w:val="both"/>
              <w:rPr>
                <w:sz w:val="24"/>
                <w:szCs w:val="24"/>
              </w:rPr>
            </w:pP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2490,0</w:t>
            </w:r>
          </w:p>
        </w:tc>
        <w:tc>
          <w:tcPr>
            <w:tcW w:w="1311" w:type="dxa"/>
          </w:tcPr>
          <w:p w:rsidR="00670668" w:rsidRPr="008F481B" w:rsidRDefault="00670668" w:rsidP="008F481B">
            <w:pPr>
              <w:jc w:val="center"/>
              <w:rPr>
                <w:sz w:val="24"/>
                <w:szCs w:val="24"/>
              </w:rPr>
            </w:pPr>
            <w:r w:rsidRPr="008F481B">
              <w:rPr>
                <w:sz w:val="24"/>
                <w:szCs w:val="24"/>
              </w:rPr>
              <w:t>270,0</w:t>
            </w:r>
          </w:p>
        </w:tc>
        <w:tc>
          <w:tcPr>
            <w:tcW w:w="992" w:type="dxa"/>
          </w:tcPr>
          <w:p w:rsidR="00670668" w:rsidRPr="008F481B" w:rsidRDefault="00670668" w:rsidP="008F481B">
            <w:pPr>
              <w:jc w:val="center"/>
              <w:rPr>
                <w:sz w:val="24"/>
                <w:szCs w:val="24"/>
              </w:rPr>
            </w:pPr>
            <w:r w:rsidRPr="008F481B">
              <w:rPr>
                <w:sz w:val="24"/>
                <w:szCs w:val="24"/>
              </w:rPr>
              <w:t>420,0</w:t>
            </w:r>
          </w:p>
        </w:tc>
        <w:tc>
          <w:tcPr>
            <w:tcW w:w="993" w:type="dxa"/>
          </w:tcPr>
          <w:p w:rsidR="00670668" w:rsidRPr="008F481B" w:rsidRDefault="00670668" w:rsidP="008F481B">
            <w:pPr>
              <w:jc w:val="center"/>
              <w:rPr>
                <w:sz w:val="24"/>
                <w:szCs w:val="24"/>
              </w:rPr>
            </w:pPr>
            <w:r w:rsidRPr="008F481B">
              <w:rPr>
                <w:sz w:val="24"/>
                <w:szCs w:val="24"/>
              </w:rPr>
              <w:t>320,0</w:t>
            </w:r>
          </w:p>
        </w:tc>
        <w:tc>
          <w:tcPr>
            <w:tcW w:w="992" w:type="dxa"/>
          </w:tcPr>
          <w:p w:rsidR="00670668" w:rsidRPr="008F481B" w:rsidRDefault="00670668" w:rsidP="008F481B">
            <w:pPr>
              <w:jc w:val="center"/>
              <w:rPr>
                <w:sz w:val="24"/>
                <w:szCs w:val="24"/>
              </w:rPr>
            </w:pPr>
            <w:r w:rsidRPr="008F481B">
              <w:rPr>
                <w:sz w:val="24"/>
                <w:szCs w:val="24"/>
              </w:rPr>
              <w:t>345,0</w:t>
            </w:r>
          </w:p>
        </w:tc>
        <w:tc>
          <w:tcPr>
            <w:tcW w:w="992" w:type="dxa"/>
          </w:tcPr>
          <w:p w:rsidR="00670668" w:rsidRPr="008F481B" w:rsidRDefault="00670668" w:rsidP="008F481B">
            <w:pPr>
              <w:jc w:val="center"/>
              <w:rPr>
                <w:sz w:val="24"/>
                <w:szCs w:val="24"/>
              </w:rPr>
            </w:pPr>
            <w:r w:rsidRPr="008F481B">
              <w:rPr>
                <w:sz w:val="24"/>
                <w:szCs w:val="24"/>
              </w:rPr>
              <w:t>445,0</w:t>
            </w:r>
          </w:p>
        </w:tc>
        <w:tc>
          <w:tcPr>
            <w:tcW w:w="992" w:type="dxa"/>
          </w:tcPr>
          <w:p w:rsidR="00670668" w:rsidRPr="008F481B" w:rsidRDefault="00670668" w:rsidP="008F481B">
            <w:pPr>
              <w:jc w:val="center"/>
              <w:rPr>
                <w:sz w:val="24"/>
                <w:szCs w:val="24"/>
              </w:rPr>
            </w:pPr>
            <w:r w:rsidRPr="008F481B">
              <w:rPr>
                <w:sz w:val="24"/>
                <w:szCs w:val="24"/>
              </w:rPr>
              <w:t>345,0</w:t>
            </w:r>
          </w:p>
        </w:tc>
        <w:tc>
          <w:tcPr>
            <w:tcW w:w="993" w:type="dxa"/>
          </w:tcPr>
          <w:p w:rsidR="00670668" w:rsidRPr="008F481B" w:rsidRDefault="00670668" w:rsidP="008F481B">
            <w:pPr>
              <w:jc w:val="center"/>
              <w:rPr>
                <w:sz w:val="24"/>
                <w:szCs w:val="24"/>
              </w:rPr>
            </w:pPr>
            <w:r w:rsidRPr="008F481B">
              <w:rPr>
                <w:sz w:val="24"/>
                <w:szCs w:val="24"/>
              </w:rPr>
              <w:t>345,0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1.4.1.</w:t>
            </w:r>
          </w:p>
        </w:tc>
        <w:tc>
          <w:tcPr>
            <w:tcW w:w="2742" w:type="dxa"/>
          </w:tcPr>
          <w:p w:rsidR="00670668" w:rsidRPr="008F481B" w:rsidRDefault="00670668" w:rsidP="008F481B">
            <w:pPr>
              <w:jc w:val="both"/>
              <w:rPr>
                <w:sz w:val="24"/>
                <w:szCs w:val="24"/>
              </w:rPr>
            </w:pPr>
            <w:r w:rsidRPr="008F481B">
              <w:rPr>
                <w:sz w:val="24"/>
                <w:szCs w:val="24"/>
              </w:rPr>
              <w:t>Реализация хобби-</w:t>
            </w:r>
            <w:r w:rsidRPr="008F481B">
              <w:rPr>
                <w:sz w:val="24"/>
                <w:szCs w:val="24"/>
              </w:rPr>
              <w:lastRenderedPageBreak/>
              <w:t>центров экологического просвещения</w:t>
            </w:r>
          </w:p>
        </w:tc>
        <w:tc>
          <w:tcPr>
            <w:tcW w:w="2213" w:type="dxa"/>
          </w:tcPr>
          <w:p w:rsidR="00670668" w:rsidRPr="008F481B" w:rsidRDefault="00670668" w:rsidP="008F481B">
            <w:pPr>
              <w:jc w:val="both"/>
              <w:rPr>
                <w:sz w:val="24"/>
                <w:szCs w:val="24"/>
              </w:rPr>
            </w:pPr>
            <w:r w:rsidRPr="008F481B">
              <w:rPr>
                <w:sz w:val="24"/>
                <w:szCs w:val="24"/>
              </w:rPr>
              <w:lastRenderedPageBreak/>
              <w:t>управление кул</w:t>
            </w:r>
            <w:r w:rsidRPr="008F481B">
              <w:rPr>
                <w:sz w:val="24"/>
                <w:szCs w:val="24"/>
              </w:rPr>
              <w:t>ь</w:t>
            </w:r>
            <w:r w:rsidRPr="008F481B">
              <w:rPr>
                <w:sz w:val="24"/>
                <w:szCs w:val="24"/>
              </w:rPr>
              <w:lastRenderedPageBreak/>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lastRenderedPageBreak/>
              <w:t xml:space="preserve">бюджет </w:t>
            </w:r>
            <w:r w:rsidRPr="008F481B">
              <w:rPr>
                <w:sz w:val="24"/>
                <w:szCs w:val="24"/>
              </w:rPr>
              <w:lastRenderedPageBreak/>
              <w:t>района</w:t>
            </w:r>
          </w:p>
        </w:tc>
        <w:tc>
          <w:tcPr>
            <w:tcW w:w="1276" w:type="dxa"/>
          </w:tcPr>
          <w:p w:rsidR="00670668" w:rsidRPr="008F481B" w:rsidRDefault="00670668" w:rsidP="008F481B">
            <w:pPr>
              <w:jc w:val="center"/>
              <w:rPr>
                <w:sz w:val="24"/>
                <w:szCs w:val="24"/>
              </w:rPr>
            </w:pPr>
            <w:r w:rsidRPr="008F481B">
              <w:rPr>
                <w:sz w:val="24"/>
                <w:szCs w:val="24"/>
              </w:rPr>
              <w:lastRenderedPageBreak/>
              <w:t>660,0</w:t>
            </w:r>
          </w:p>
        </w:tc>
        <w:tc>
          <w:tcPr>
            <w:tcW w:w="1311" w:type="dxa"/>
          </w:tcPr>
          <w:p w:rsidR="00670668" w:rsidRPr="008F481B" w:rsidRDefault="00670668" w:rsidP="008F481B">
            <w:pPr>
              <w:jc w:val="center"/>
              <w:rPr>
                <w:sz w:val="24"/>
                <w:szCs w:val="24"/>
              </w:rPr>
            </w:pPr>
            <w:r w:rsidRPr="008F481B">
              <w:rPr>
                <w:sz w:val="24"/>
                <w:szCs w:val="24"/>
              </w:rPr>
              <w:t>60,0</w:t>
            </w:r>
          </w:p>
        </w:tc>
        <w:tc>
          <w:tcPr>
            <w:tcW w:w="992" w:type="dxa"/>
          </w:tcPr>
          <w:p w:rsidR="00670668" w:rsidRPr="008F481B" w:rsidRDefault="00670668" w:rsidP="008F481B">
            <w:pPr>
              <w:jc w:val="center"/>
              <w:rPr>
                <w:sz w:val="24"/>
                <w:szCs w:val="24"/>
              </w:rPr>
            </w:pPr>
            <w:r w:rsidRPr="008F481B">
              <w:rPr>
                <w:sz w:val="24"/>
                <w:szCs w:val="24"/>
              </w:rPr>
              <w:t>100,0</w:t>
            </w:r>
          </w:p>
        </w:tc>
        <w:tc>
          <w:tcPr>
            <w:tcW w:w="993" w:type="dxa"/>
          </w:tcPr>
          <w:p w:rsidR="00670668" w:rsidRPr="008F481B" w:rsidRDefault="00670668" w:rsidP="008F481B">
            <w:pPr>
              <w:jc w:val="center"/>
              <w:rPr>
                <w:sz w:val="24"/>
                <w:szCs w:val="24"/>
              </w:rPr>
            </w:pPr>
            <w:r w:rsidRPr="008F481B">
              <w:rPr>
                <w:sz w:val="24"/>
                <w:szCs w:val="24"/>
              </w:rPr>
              <w:t>100,0</w:t>
            </w:r>
          </w:p>
        </w:tc>
        <w:tc>
          <w:tcPr>
            <w:tcW w:w="992" w:type="dxa"/>
          </w:tcPr>
          <w:p w:rsidR="00670668" w:rsidRPr="008F481B" w:rsidRDefault="00670668" w:rsidP="008F481B">
            <w:pPr>
              <w:jc w:val="center"/>
              <w:rPr>
                <w:sz w:val="24"/>
                <w:szCs w:val="24"/>
              </w:rPr>
            </w:pPr>
            <w:r w:rsidRPr="008F481B">
              <w:rPr>
                <w:sz w:val="24"/>
                <w:szCs w:val="24"/>
              </w:rPr>
              <w:t>100,0</w:t>
            </w:r>
          </w:p>
        </w:tc>
        <w:tc>
          <w:tcPr>
            <w:tcW w:w="992" w:type="dxa"/>
          </w:tcPr>
          <w:p w:rsidR="00670668" w:rsidRPr="008F481B" w:rsidRDefault="00670668" w:rsidP="008F481B">
            <w:pPr>
              <w:jc w:val="center"/>
              <w:rPr>
                <w:sz w:val="24"/>
                <w:szCs w:val="24"/>
              </w:rPr>
            </w:pPr>
            <w:r w:rsidRPr="008F481B">
              <w:rPr>
                <w:sz w:val="24"/>
                <w:szCs w:val="24"/>
              </w:rPr>
              <w:t>100,0</w:t>
            </w:r>
          </w:p>
        </w:tc>
        <w:tc>
          <w:tcPr>
            <w:tcW w:w="992" w:type="dxa"/>
          </w:tcPr>
          <w:p w:rsidR="00670668" w:rsidRPr="008F481B" w:rsidRDefault="00670668" w:rsidP="008F481B">
            <w:pPr>
              <w:jc w:val="center"/>
              <w:rPr>
                <w:sz w:val="24"/>
                <w:szCs w:val="24"/>
              </w:rPr>
            </w:pPr>
            <w:r w:rsidRPr="008F481B">
              <w:rPr>
                <w:sz w:val="24"/>
                <w:szCs w:val="24"/>
              </w:rPr>
              <w:t>100,0</w:t>
            </w:r>
          </w:p>
        </w:tc>
        <w:tc>
          <w:tcPr>
            <w:tcW w:w="993" w:type="dxa"/>
          </w:tcPr>
          <w:p w:rsidR="00670668" w:rsidRPr="008F481B" w:rsidRDefault="00670668" w:rsidP="008F481B">
            <w:pPr>
              <w:jc w:val="center"/>
              <w:rPr>
                <w:sz w:val="24"/>
                <w:szCs w:val="24"/>
              </w:rPr>
            </w:pPr>
            <w:r w:rsidRPr="008F481B">
              <w:rPr>
                <w:sz w:val="24"/>
                <w:szCs w:val="24"/>
              </w:rPr>
              <w:t>100,0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lastRenderedPageBreak/>
              <w:t>1.4.2.</w:t>
            </w:r>
          </w:p>
        </w:tc>
        <w:tc>
          <w:tcPr>
            <w:tcW w:w="2742" w:type="dxa"/>
          </w:tcPr>
          <w:p w:rsidR="00670668" w:rsidRPr="008F481B" w:rsidRDefault="00670668" w:rsidP="008F481B">
            <w:pPr>
              <w:jc w:val="both"/>
              <w:rPr>
                <w:sz w:val="24"/>
                <w:szCs w:val="24"/>
              </w:rPr>
            </w:pPr>
            <w:r w:rsidRPr="008F481B">
              <w:rPr>
                <w:sz w:val="24"/>
                <w:szCs w:val="24"/>
              </w:rPr>
              <w:t>Развитие детско-моло-дежных общественных объединений и орган</w:t>
            </w:r>
            <w:r w:rsidRPr="008F481B">
              <w:rPr>
                <w:sz w:val="24"/>
                <w:szCs w:val="24"/>
              </w:rPr>
              <w:t>и</w:t>
            </w:r>
            <w:r w:rsidRPr="008F481B">
              <w:rPr>
                <w:sz w:val="24"/>
                <w:szCs w:val="24"/>
              </w:rPr>
              <w:t>заций</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70,0</w:t>
            </w:r>
          </w:p>
        </w:tc>
        <w:tc>
          <w:tcPr>
            <w:tcW w:w="1311"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3"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2" w:type="dxa"/>
          </w:tcPr>
          <w:p w:rsidR="00670668" w:rsidRPr="008F481B" w:rsidRDefault="00670668" w:rsidP="008F481B">
            <w:pPr>
              <w:jc w:val="center"/>
              <w:rPr>
                <w:sz w:val="24"/>
                <w:szCs w:val="24"/>
              </w:rPr>
            </w:pPr>
            <w:r w:rsidRPr="008F481B">
              <w:rPr>
                <w:sz w:val="24"/>
                <w:szCs w:val="24"/>
              </w:rPr>
              <w:t>10,0</w:t>
            </w:r>
          </w:p>
        </w:tc>
        <w:tc>
          <w:tcPr>
            <w:tcW w:w="993" w:type="dxa"/>
          </w:tcPr>
          <w:p w:rsidR="00670668" w:rsidRPr="008F481B" w:rsidRDefault="00670668" w:rsidP="008F481B">
            <w:pPr>
              <w:jc w:val="center"/>
              <w:rPr>
                <w:sz w:val="24"/>
                <w:szCs w:val="24"/>
              </w:rPr>
            </w:pPr>
            <w:r w:rsidRPr="008F481B">
              <w:rPr>
                <w:sz w:val="24"/>
                <w:szCs w:val="24"/>
              </w:rPr>
              <w:t>10,0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1.4.3.</w:t>
            </w:r>
          </w:p>
        </w:tc>
        <w:tc>
          <w:tcPr>
            <w:tcW w:w="2742" w:type="dxa"/>
          </w:tcPr>
          <w:p w:rsidR="00670668" w:rsidRPr="008F481B" w:rsidRDefault="00670668" w:rsidP="008F481B">
            <w:pPr>
              <w:jc w:val="both"/>
              <w:rPr>
                <w:sz w:val="24"/>
                <w:szCs w:val="24"/>
              </w:rPr>
            </w:pPr>
            <w:r w:rsidRPr="008F481B">
              <w:rPr>
                <w:sz w:val="24"/>
                <w:szCs w:val="24"/>
              </w:rPr>
              <w:t>Оснащение эколого-биологических лабор</w:t>
            </w:r>
            <w:r w:rsidRPr="008F481B">
              <w:rPr>
                <w:sz w:val="24"/>
                <w:szCs w:val="24"/>
              </w:rPr>
              <w:t>а</w:t>
            </w:r>
            <w:r w:rsidRPr="008F481B">
              <w:rPr>
                <w:sz w:val="24"/>
                <w:szCs w:val="24"/>
              </w:rPr>
              <w:t>торий</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390,0</w:t>
            </w:r>
          </w:p>
        </w:tc>
        <w:tc>
          <w:tcPr>
            <w:tcW w:w="1311" w:type="dxa"/>
          </w:tcPr>
          <w:p w:rsidR="00670668" w:rsidRPr="008F481B" w:rsidRDefault="00670668" w:rsidP="008F481B">
            <w:pPr>
              <w:jc w:val="center"/>
              <w:rPr>
                <w:sz w:val="24"/>
                <w:szCs w:val="24"/>
              </w:rPr>
            </w:pPr>
            <w:r w:rsidRPr="008F481B">
              <w:rPr>
                <w:sz w:val="24"/>
                <w:szCs w:val="24"/>
              </w:rPr>
              <w:t>50,0</w:t>
            </w:r>
          </w:p>
        </w:tc>
        <w:tc>
          <w:tcPr>
            <w:tcW w:w="992" w:type="dxa"/>
          </w:tcPr>
          <w:p w:rsidR="00670668" w:rsidRPr="008F481B" w:rsidRDefault="00670668" w:rsidP="008F481B">
            <w:pPr>
              <w:jc w:val="center"/>
              <w:rPr>
                <w:sz w:val="24"/>
                <w:szCs w:val="24"/>
              </w:rPr>
            </w:pPr>
            <w:r w:rsidRPr="008F481B">
              <w:rPr>
                <w:sz w:val="24"/>
                <w:szCs w:val="24"/>
              </w:rPr>
              <w:t>50,0</w:t>
            </w:r>
          </w:p>
        </w:tc>
        <w:tc>
          <w:tcPr>
            <w:tcW w:w="993" w:type="dxa"/>
          </w:tcPr>
          <w:p w:rsidR="00670668" w:rsidRPr="008F481B" w:rsidRDefault="00670668" w:rsidP="008F481B">
            <w:pPr>
              <w:jc w:val="center"/>
              <w:rPr>
                <w:sz w:val="24"/>
                <w:szCs w:val="24"/>
              </w:rPr>
            </w:pPr>
            <w:r w:rsidRPr="008F481B">
              <w:rPr>
                <w:sz w:val="24"/>
                <w:szCs w:val="24"/>
              </w:rPr>
              <w:t>50,0</w:t>
            </w:r>
          </w:p>
        </w:tc>
        <w:tc>
          <w:tcPr>
            <w:tcW w:w="992" w:type="dxa"/>
          </w:tcPr>
          <w:p w:rsidR="00670668" w:rsidRPr="008F481B" w:rsidRDefault="00670668" w:rsidP="008F481B">
            <w:pPr>
              <w:jc w:val="center"/>
              <w:rPr>
                <w:sz w:val="24"/>
                <w:szCs w:val="24"/>
              </w:rPr>
            </w:pPr>
            <w:r w:rsidRPr="008F481B">
              <w:rPr>
                <w:sz w:val="24"/>
                <w:szCs w:val="24"/>
              </w:rPr>
              <w:t>60,0</w:t>
            </w:r>
          </w:p>
        </w:tc>
        <w:tc>
          <w:tcPr>
            <w:tcW w:w="992" w:type="dxa"/>
          </w:tcPr>
          <w:p w:rsidR="00670668" w:rsidRPr="008F481B" w:rsidRDefault="00670668" w:rsidP="008F481B">
            <w:pPr>
              <w:jc w:val="center"/>
              <w:rPr>
                <w:sz w:val="24"/>
                <w:szCs w:val="24"/>
              </w:rPr>
            </w:pPr>
            <w:r w:rsidRPr="008F481B">
              <w:rPr>
                <w:sz w:val="24"/>
                <w:szCs w:val="24"/>
              </w:rPr>
              <w:t>60,0</w:t>
            </w:r>
          </w:p>
        </w:tc>
        <w:tc>
          <w:tcPr>
            <w:tcW w:w="992" w:type="dxa"/>
          </w:tcPr>
          <w:p w:rsidR="00670668" w:rsidRPr="008F481B" w:rsidRDefault="00670668" w:rsidP="008F481B">
            <w:pPr>
              <w:jc w:val="center"/>
              <w:rPr>
                <w:sz w:val="24"/>
                <w:szCs w:val="24"/>
              </w:rPr>
            </w:pPr>
            <w:r w:rsidRPr="008F481B">
              <w:rPr>
                <w:sz w:val="24"/>
                <w:szCs w:val="24"/>
              </w:rPr>
              <w:t>60,0</w:t>
            </w:r>
          </w:p>
        </w:tc>
        <w:tc>
          <w:tcPr>
            <w:tcW w:w="993" w:type="dxa"/>
          </w:tcPr>
          <w:p w:rsidR="00670668" w:rsidRPr="008F481B" w:rsidRDefault="00670668" w:rsidP="008F481B">
            <w:pPr>
              <w:jc w:val="center"/>
              <w:rPr>
                <w:sz w:val="24"/>
                <w:szCs w:val="24"/>
              </w:rPr>
            </w:pPr>
            <w:r w:rsidRPr="008F481B">
              <w:rPr>
                <w:sz w:val="24"/>
                <w:szCs w:val="24"/>
              </w:rPr>
              <w:t>60,0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1.4.4.</w:t>
            </w:r>
          </w:p>
        </w:tc>
        <w:tc>
          <w:tcPr>
            <w:tcW w:w="2742" w:type="dxa"/>
          </w:tcPr>
          <w:p w:rsidR="00670668" w:rsidRPr="008F481B" w:rsidRDefault="00670668" w:rsidP="008F481B">
            <w:pPr>
              <w:jc w:val="both"/>
              <w:rPr>
                <w:sz w:val="24"/>
                <w:szCs w:val="24"/>
              </w:rPr>
            </w:pPr>
            <w:r w:rsidRPr="008F481B">
              <w:rPr>
                <w:sz w:val="24"/>
                <w:szCs w:val="24"/>
              </w:rPr>
              <w:t>Реализация программы деятельности Районной общественной эколог</w:t>
            </w:r>
            <w:r w:rsidRPr="008F481B">
              <w:rPr>
                <w:sz w:val="24"/>
                <w:szCs w:val="24"/>
              </w:rPr>
              <w:t>и</w:t>
            </w:r>
            <w:r w:rsidRPr="008F481B">
              <w:rPr>
                <w:sz w:val="24"/>
                <w:szCs w:val="24"/>
              </w:rPr>
              <w:t>ческой организации «Родник»</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530,0</w:t>
            </w:r>
          </w:p>
        </w:tc>
        <w:tc>
          <w:tcPr>
            <w:tcW w:w="1311" w:type="dxa"/>
          </w:tcPr>
          <w:p w:rsidR="00670668" w:rsidRPr="008F481B" w:rsidRDefault="00670668" w:rsidP="008F481B">
            <w:pPr>
              <w:jc w:val="center"/>
              <w:rPr>
                <w:sz w:val="24"/>
                <w:szCs w:val="24"/>
              </w:rPr>
            </w:pPr>
            <w:r w:rsidRPr="008F481B">
              <w:rPr>
                <w:sz w:val="24"/>
                <w:szCs w:val="24"/>
              </w:rPr>
              <w:t>70,0</w:t>
            </w:r>
          </w:p>
        </w:tc>
        <w:tc>
          <w:tcPr>
            <w:tcW w:w="992" w:type="dxa"/>
          </w:tcPr>
          <w:p w:rsidR="00670668" w:rsidRPr="008F481B" w:rsidRDefault="00670668" w:rsidP="008F481B">
            <w:pPr>
              <w:jc w:val="center"/>
              <w:rPr>
                <w:sz w:val="24"/>
                <w:szCs w:val="24"/>
              </w:rPr>
            </w:pPr>
            <w:r w:rsidRPr="008F481B">
              <w:rPr>
                <w:sz w:val="24"/>
                <w:szCs w:val="24"/>
              </w:rPr>
              <w:t>70,0</w:t>
            </w:r>
          </w:p>
        </w:tc>
        <w:tc>
          <w:tcPr>
            <w:tcW w:w="993" w:type="dxa"/>
          </w:tcPr>
          <w:p w:rsidR="00670668" w:rsidRPr="008F481B" w:rsidRDefault="00670668" w:rsidP="008F481B">
            <w:pPr>
              <w:jc w:val="center"/>
              <w:rPr>
                <w:sz w:val="24"/>
                <w:szCs w:val="24"/>
              </w:rPr>
            </w:pPr>
            <w:r w:rsidRPr="008F481B">
              <w:rPr>
                <w:sz w:val="24"/>
                <w:szCs w:val="24"/>
              </w:rPr>
              <w:t>70,0</w:t>
            </w:r>
          </w:p>
        </w:tc>
        <w:tc>
          <w:tcPr>
            <w:tcW w:w="992" w:type="dxa"/>
          </w:tcPr>
          <w:p w:rsidR="00670668" w:rsidRPr="008F481B" w:rsidRDefault="00670668" w:rsidP="008F481B">
            <w:pPr>
              <w:jc w:val="center"/>
              <w:rPr>
                <w:sz w:val="24"/>
                <w:szCs w:val="24"/>
              </w:rPr>
            </w:pPr>
            <w:r w:rsidRPr="008F481B">
              <w:rPr>
                <w:sz w:val="24"/>
                <w:szCs w:val="24"/>
              </w:rPr>
              <w:t>80,0</w:t>
            </w:r>
          </w:p>
        </w:tc>
        <w:tc>
          <w:tcPr>
            <w:tcW w:w="992" w:type="dxa"/>
          </w:tcPr>
          <w:p w:rsidR="00670668" w:rsidRPr="008F481B" w:rsidRDefault="00670668" w:rsidP="008F481B">
            <w:pPr>
              <w:jc w:val="center"/>
              <w:rPr>
                <w:sz w:val="24"/>
                <w:szCs w:val="24"/>
              </w:rPr>
            </w:pPr>
            <w:r w:rsidRPr="008F481B">
              <w:rPr>
                <w:sz w:val="24"/>
                <w:szCs w:val="24"/>
              </w:rPr>
              <w:t>80,0</w:t>
            </w:r>
          </w:p>
        </w:tc>
        <w:tc>
          <w:tcPr>
            <w:tcW w:w="992" w:type="dxa"/>
          </w:tcPr>
          <w:p w:rsidR="00670668" w:rsidRPr="008F481B" w:rsidRDefault="00670668" w:rsidP="008F481B">
            <w:pPr>
              <w:jc w:val="center"/>
              <w:rPr>
                <w:sz w:val="24"/>
                <w:szCs w:val="24"/>
              </w:rPr>
            </w:pPr>
            <w:r w:rsidRPr="008F481B">
              <w:rPr>
                <w:sz w:val="24"/>
                <w:szCs w:val="24"/>
              </w:rPr>
              <w:t>80,0</w:t>
            </w:r>
          </w:p>
        </w:tc>
        <w:tc>
          <w:tcPr>
            <w:tcW w:w="993" w:type="dxa"/>
          </w:tcPr>
          <w:p w:rsidR="00670668" w:rsidRPr="008F481B" w:rsidRDefault="00670668" w:rsidP="008F481B">
            <w:pPr>
              <w:jc w:val="center"/>
              <w:rPr>
                <w:sz w:val="24"/>
                <w:szCs w:val="24"/>
              </w:rPr>
            </w:pPr>
            <w:r w:rsidRPr="008F481B">
              <w:rPr>
                <w:sz w:val="24"/>
                <w:szCs w:val="24"/>
              </w:rPr>
              <w:t>80,0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1.4.5.</w:t>
            </w:r>
          </w:p>
        </w:tc>
        <w:tc>
          <w:tcPr>
            <w:tcW w:w="2742" w:type="dxa"/>
          </w:tcPr>
          <w:p w:rsidR="00670668" w:rsidRPr="008F481B" w:rsidRDefault="00670668" w:rsidP="008F481B">
            <w:pPr>
              <w:jc w:val="both"/>
              <w:rPr>
                <w:sz w:val="24"/>
                <w:szCs w:val="24"/>
              </w:rPr>
            </w:pPr>
            <w:r w:rsidRPr="008F481B">
              <w:rPr>
                <w:sz w:val="24"/>
                <w:szCs w:val="24"/>
              </w:rPr>
              <w:t>Создание экологическ</w:t>
            </w:r>
            <w:r w:rsidRPr="008F481B">
              <w:rPr>
                <w:sz w:val="24"/>
                <w:szCs w:val="24"/>
              </w:rPr>
              <w:t>о</w:t>
            </w:r>
            <w:r w:rsidRPr="008F481B">
              <w:rPr>
                <w:sz w:val="24"/>
                <w:szCs w:val="24"/>
              </w:rPr>
              <w:t>го волонтерского дв</w:t>
            </w:r>
            <w:r w:rsidRPr="008F481B">
              <w:rPr>
                <w:sz w:val="24"/>
                <w:szCs w:val="24"/>
              </w:rPr>
              <w:t>и</w:t>
            </w:r>
            <w:r w:rsidRPr="008F481B">
              <w:rPr>
                <w:sz w:val="24"/>
                <w:szCs w:val="24"/>
              </w:rPr>
              <w:t>жения (изготовление формы: бейсболка, фу</w:t>
            </w:r>
            <w:r w:rsidRPr="008F481B">
              <w:rPr>
                <w:sz w:val="24"/>
                <w:szCs w:val="24"/>
              </w:rPr>
              <w:t>т</w:t>
            </w:r>
            <w:r w:rsidRPr="008F481B">
              <w:rPr>
                <w:sz w:val="24"/>
                <w:szCs w:val="24"/>
              </w:rPr>
              <w:t>болка, москитная сетка в количестве 50 шт.)</w:t>
            </w:r>
          </w:p>
        </w:tc>
        <w:tc>
          <w:tcPr>
            <w:tcW w:w="2213" w:type="dxa"/>
          </w:tcPr>
          <w:p w:rsidR="00670668" w:rsidRPr="008F481B" w:rsidRDefault="00670668" w:rsidP="008F481B">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55,0</w:t>
            </w:r>
          </w:p>
        </w:tc>
        <w:tc>
          <w:tcPr>
            <w:tcW w:w="1311" w:type="dxa"/>
          </w:tcPr>
          <w:p w:rsidR="00670668" w:rsidRPr="008F481B" w:rsidRDefault="00670668" w:rsidP="008F481B">
            <w:pPr>
              <w:jc w:val="center"/>
              <w:rPr>
                <w:sz w:val="24"/>
                <w:szCs w:val="24"/>
              </w:rPr>
            </w:pPr>
            <w:r w:rsidRPr="008F481B">
              <w:rPr>
                <w:sz w:val="24"/>
                <w:szCs w:val="24"/>
              </w:rPr>
              <w:t>25,0</w:t>
            </w:r>
          </w:p>
        </w:tc>
        <w:tc>
          <w:tcPr>
            <w:tcW w:w="992" w:type="dxa"/>
          </w:tcPr>
          <w:p w:rsidR="00670668" w:rsidRPr="008F481B" w:rsidRDefault="00670668" w:rsidP="008F481B">
            <w:pPr>
              <w:jc w:val="center"/>
              <w:rPr>
                <w:sz w:val="24"/>
                <w:szCs w:val="24"/>
              </w:rPr>
            </w:pPr>
            <w:r w:rsidRPr="008F481B">
              <w:rPr>
                <w:sz w:val="24"/>
                <w:szCs w:val="24"/>
              </w:rPr>
              <w:t>5,0</w:t>
            </w:r>
          </w:p>
        </w:tc>
        <w:tc>
          <w:tcPr>
            <w:tcW w:w="993" w:type="dxa"/>
          </w:tcPr>
          <w:p w:rsidR="00670668" w:rsidRPr="008F481B" w:rsidRDefault="00670668" w:rsidP="008F481B">
            <w:pPr>
              <w:jc w:val="center"/>
              <w:rPr>
                <w:sz w:val="24"/>
                <w:szCs w:val="24"/>
              </w:rPr>
            </w:pPr>
            <w:r w:rsidRPr="008F481B">
              <w:rPr>
                <w:sz w:val="24"/>
                <w:szCs w:val="24"/>
              </w:rPr>
              <w:t>5,0</w:t>
            </w:r>
          </w:p>
        </w:tc>
        <w:tc>
          <w:tcPr>
            <w:tcW w:w="992" w:type="dxa"/>
          </w:tcPr>
          <w:p w:rsidR="00670668" w:rsidRPr="008F481B" w:rsidRDefault="00670668" w:rsidP="008F481B">
            <w:pPr>
              <w:jc w:val="center"/>
              <w:rPr>
                <w:sz w:val="24"/>
                <w:szCs w:val="24"/>
              </w:rPr>
            </w:pPr>
            <w:r w:rsidRPr="008F481B">
              <w:rPr>
                <w:sz w:val="24"/>
                <w:szCs w:val="24"/>
              </w:rPr>
              <w:t>5,0</w:t>
            </w:r>
          </w:p>
        </w:tc>
        <w:tc>
          <w:tcPr>
            <w:tcW w:w="992" w:type="dxa"/>
          </w:tcPr>
          <w:p w:rsidR="00670668" w:rsidRPr="008F481B" w:rsidRDefault="00670668" w:rsidP="008F481B">
            <w:pPr>
              <w:jc w:val="center"/>
              <w:rPr>
                <w:sz w:val="24"/>
                <w:szCs w:val="24"/>
              </w:rPr>
            </w:pPr>
            <w:r w:rsidRPr="008F481B">
              <w:rPr>
                <w:sz w:val="24"/>
                <w:szCs w:val="24"/>
              </w:rPr>
              <w:t>5,0</w:t>
            </w:r>
          </w:p>
        </w:tc>
        <w:tc>
          <w:tcPr>
            <w:tcW w:w="992" w:type="dxa"/>
          </w:tcPr>
          <w:p w:rsidR="00670668" w:rsidRPr="008F481B" w:rsidRDefault="00670668" w:rsidP="008F481B">
            <w:pPr>
              <w:jc w:val="center"/>
              <w:rPr>
                <w:sz w:val="24"/>
                <w:szCs w:val="24"/>
              </w:rPr>
            </w:pPr>
            <w:r w:rsidRPr="008F481B">
              <w:rPr>
                <w:sz w:val="24"/>
                <w:szCs w:val="24"/>
              </w:rPr>
              <w:t>5,0</w:t>
            </w:r>
          </w:p>
        </w:tc>
        <w:tc>
          <w:tcPr>
            <w:tcW w:w="993" w:type="dxa"/>
          </w:tcPr>
          <w:p w:rsidR="00670668" w:rsidRPr="008F481B" w:rsidRDefault="00670668" w:rsidP="008F481B">
            <w:pPr>
              <w:jc w:val="center"/>
              <w:rPr>
                <w:sz w:val="24"/>
                <w:szCs w:val="24"/>
              </w:rPr>
            </w:pPr>
            <w:r w:rsidRPr="008F481B">
              <w:rPr>
                <w:sz w:val="24"/>
                <w:szCs w:val="24"/>
              </w:rPr>
              <w:t>5,0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1.4.6.</w:t>
            </w:r>
          </w:p>
        </w:tc>
        <w:tc>
          <w:tcPr>
            <w:tcW w:w="2742" w:type="dxa"/>
          </w:tcPr>
          <w:p w:rsidR="00670668" w:rsidRPr="008F481B" w:rsidRDefault="00670668" w:rsidP="008F481B">
            <w:pPr>
              <w:jc w:val="both"/>
              <w:rPr>
                <w:sz w:val="24"/>
                <w:szCs w:val="24"/>
              </w:rPr>
            </w:pPr>
            <w:r w:rsidRPr="008F481B">
              <w:rPr>
                <w:sz w:val="24"/>
                <w:szCs w:val="24"/>
              </w:rPr>
              <w:t>Комплектование и о</w:t>
            </w:r>
            <w:r w:rsidRPr="008F481B">
              <w:rPr>
                <w:sz w:val="24"/>
                <w:szCs w:val="24"/>
              </w:rPr>
              <w:t>б</w:t>
            </w:r>
            <w:r w:rsidRPr="008F481B">
              <w:rPr>
                <w:sz w:val="24"/>
                <w:szCs w:val="24"/>
              </w:rPr>
              <w:t>новление видеофонда кинопросветительской деятельности эколог</w:t>
            </w:r>
            <w:r w:rsidRPr="008F481B">
              <w:rPr>
                <w:sz w:val="24"/>
                <w:szCs w:val="24"/>
              </w:rPr>
              <w:t>и</w:t>
            </w:r>
            <w:r w:rsidRPr="008F481B">
              <w:rPr>
                <w:sz w:val="24"/>
                <w:szCs w:val="24"/>
              </w:rPr>
              <w:t>ческой направленности</w:t>
            </w:r>
          </w:p>
        </w:tc>
        <w:tc>
          <w:tcPr>
            <w:tcW w:w="2213" w:type="dxa"/>
          </w:tcPr>
          <w:p w:rsidR="00670668" w:rsidRPr="008F481B" w:rsidRDefault="00670668" w:rsidP="008F481B">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180,0</w:t>
            </w:r>
          </w:p>
        </w:tc>
        <w:tc>
          <w:tcPr>
            <w:tcW w:w="1311"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30,0</w:t>
            </w:r>
          </w:p>
        </w:tc>
        <w:tc>
          <w:tcPr>
            <w:tcW w:w="993" w:type="dxa"/>
          </w:tcPr>
          <w:p w:rsidR="00670668" w:rsidRPr="008F481B" w:rsidRDefault="00670668" w:rsidP="008F481B">
            <w:pPr>
              <w:jc w:val="center"/>
              <w:rPr>
                <w:sz w:val="24"/>
                <w:szCs w:val="24"/>
              </w:rPr>
            </w:pPr>
            <w:r w:rsidRPr="008F481B">
              <w:rPr>
                <w:sz w:val="24"/>
                <w:szCs w:val="24"/>
              </w:rPr>
              <w:t>30,0</w:t>
            </w:r>
          </w:p>
        </w:tc>
        <w:tc>
          <w:tcPr>
            <w:tcW w:w="992" w:type="dxa"/>
          </w:tcPr>
          <w:p w:rsidR="00670668" w:rsidRPr="008F481B" w:rsidRDefault="00670668" w:rsidP="008F481B">
            <w:pPr>
              <w:jc w:val="center"/>
              <w:rPr>
                <w:sz w:val="24"/>
                <w:szCs w:val="24"/>
              </w:rPr>
            </w:pPr>
            <w:r w:rsidRPr="008F481B">
              <w:rPr>
                <w:sz w:val="24"/>
                <w:szCs w:val="24"/>
              </w:rPr>
              <w:t>30,0</w:t>
            </w:r>
          </w:p>
        </w:tc>
        <w:tc>
          <w:tcPr>
            <w:tcW w:w="992" w:type="dxa"/>
          </w:tcPr>
          <w:p w:rsidR="00670668" w:rsidRPr="008F481B" w:rsidRDefault="00670668" w:rsidP="008F481B">
            <w:pPr>
              <w:jc w:val="center"/>
              <w:rPr>
                <w:sz w:val="24"/>
                <w:szCs w:val="24"/>
              </w:rPr>
            </w:pPr>
            <w:r w:rsidRPr="008F481B">
              <w:rPr>
                <w:sz w:val="24"/>
                <w:szCs w:val="24"/>
              </w:rPr>
              <w:t>30,0</w:t>
            </w:r>
          </w:p>
        </w:tc>
        <w:tc>
          <w:tcPr>
            <w:tcW w:w="992" w:type="dxa"/>
          </w:tcPr>
          <w:p w:rsidR="00670668" w:rsidRPr="008F481B" w:rsidRDefault="00670668" w:rsidP="008F481B">
            <w:pPr>
              <w:jc w:val="center"/>
              <w:rPr>
                <w:sz w:val="24"/>
                <w:szCs w:val="24"/>
              </w:rPr>
            </w:pPr>
            <w:r w:rsidRPr="008F481B">
              <w:rPr>
                <w:sz w:val="24"/>
                <w:szCs w:val="24"/>
              </w:rPr>
              <w:t>30,0</w:t>
            </w:r>
          </w:p>
        </w:tc>
        <w:tc>
          <w:tcPr>
            <w:tcW w:w="993" w:type="dxa"/>
          </w:tcPr>
          <w:p w:rsidR="00670668" w:rsidRPr="008F481B" w:rsidRDefault="00670668" w:rsidP="008F481B">
            <w:pPr>
              <w:jc w:val="center"/>
              <w:rPr>
                <w:sz w:val="24"/>
                <w:szCs w:val="24"/>
              </w:rPr>
            </w:pPr>
            <w:r w:rsidRPr="008F481B">
              <w:rPr>
                <w:sz w:val="24"/>
                <w:szCs w:val="24"/>
              </w:rPr>
              <w:t>30,0</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1.4.7.</w:t>
            </w:r>
          </w:p>
        </w:tc>
        <w:tc>
          <w:tcPr>
            <w:tcW w:w="2742" w:type="dxa"/>
          </w:tcPr>
          <w:p w:rsidR="00670668" w:rsidRPr="008F481B" w:rsidRDefault="00670668" w:rsidP="008F481B">
            <w:pPr>
              <w:jc w:val="both"/>
              <w:rPr>
                <w:sz w:val="24"/>
                <w:szCs w:val="24"/>
              </w:rPr>
            </w:pPr>
            <w:r w:rsidRPr="008F481B">
              <w:rPr>
                <w:sz w:val="24"/>
                <w:szCs w:val="24"/>
              </w:rPr>
              <w:t>Обучающий семинар для библиотекарей: «Экологическое пр</w:t>
            </w:r>
            <w:r w:rsidRPr="008F481B">
              <w:rPr>
                <w:sz w:val="24"/>
                <w:szCs w:val="24"/>
              </w:rPr>
              <w:t>о</w:t>
            </w:r>
            <w:r w:rsidRPr="008F481B">
              <w:rPr>
                <w:sz w:val="24"/>
                <w:szCs w:val="24"/>
              </w:rPr>
              <w:t>свещение и воспитание в работе муниципальн</w:t>
            </w:r>
            <w:r w:rsidRPr="008F481B">
              <w:rPr>
                <w:sz w:val="24"/>
                <w:szCs w:val="24"/>
              </w:rPr>
              <w:t>о</w:t>
            </w:r>
            <w:r w:rsidRPr="008F481B">
              <w:rPr>
                <w:sz w:val="24"/>
                <w:szCs w:val="24"/>
              </w:rPr>
              <w:t>го автономного учре</w:t>
            </w:r>
            <w:r w:rsidRPr="008F481B">
              <w:rPr>
                <w:sz w:val="24"/>
                <w:szCs w:val="24"/>
              </w:rPr>
              <w:t>ж</w:t>
            </w:r>
            <w:r w:rsidRPr="008F481B">
              <w:rPr>
                <w:sz w:val="24"/>
                <w:szCs w:val="24"/>
              </w:rPr>
              <w:lastRenderedPageBreak/>
              <w:t>дения «Межпоселенч</w:t>
            </w:r>
            <w:r w:rsidRPr="008F481B">
              <w:rPr>
                <w:sz w:val="24"/>
                <w:szCs w:val="24"/>
              </w:rPr>
              <w:t>е</w:t>
            </w:r>
            <w:r w:rsidRPr="008F481B">
              <w:rPr>
                <w:sz w:val="24"/>
                <w:szCs w:val="24"/>
              </w:rPr>
              <w:t>ская библиотека»</w:t>
            </w:r>
          </w:p>
        </w:tc>
        <w:tc>
          <w:tcPr>
            <w:tcW w:w="2213" w:type="dxa"/>
          </w:tcPr>
          <w:p w:rsidR="00670668" w:rsidRPr="008F481B" w:rsidRDefault="00670668" w:rsidP="008F481B">
            <w:pPr>
              <w:jc w:val="both"/>
              <w:rPr>
                <w:sz w:val="24"/>
                <w:szCs w:val="24"/>
              </w:rPr>
            </w:pPr>
            <w:r w:rsidRPr="008F481B">
              <w:rPr>
                <w:sz w:val="24"/>
                <w:szCs w:val="24"/>
              </w:rPr>
              <w:lastRenderedPageBreak/>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200,0</w:t>
            </w:r>
          </w:p>
        </w:tc>
        <w:tc>
          <w:tcPr>
            <w:tcW w:w="1311"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100,0</w:t>
            </w:r>
          </w:p>
        </w:tc>
        <w:tc>
          <w:tcPr>
            <w:tcW w:w="993"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w:t>
            </w:r>
          </w:p>
        </w:tc>
        <w:tc>
          <w:tcPr>
            <w:tcW w:w="992" w:type="dxa"/>
          </w:tcPr>
          <w:p w:rsidR="00670668" w:rsidRPr="008F481B" w:rsidRDefault="00670668" w:rsidP="008F481B">
            <w:pPr>
              <w:jc w:val="center"/>
              <w:rPr>
                <w:sz w:val="24"/>
                <w:szCs w:val="24"/>
              </w:rPr>
            </w:pPr>
            <w:r w:rsidRPr="008F481B">
              <w:rPr>
                <w:sz w:val="24"/>
                <w:szCs w:val="24"/>
              </w:rPr>
              <w:t>100,0</w:t>
            </w:r>
          </w:p>
        </w:tc>
        <w:tc>
          <w:tcPr>
            <w:tcW w:w="992" w:type="dxa"/>
          </w:tcPr>
          <w:p w:rsidR="00670668" w:rsidRPr="008F481B" w:rsidRDefault="00670668" w:rsidP="008F481B">
            <w:pPr>
              <w:jc w:val="center"/>
              <w:rPr>
                <w:sz w:val="24"/>
                <w:szCs w:val="24"/>
              </w:rPr>
            </w:pPr>
            <w:r w:rsidRPr="008F481B">
              <w:rPr>
                <w:sz w:val="24"/>
                <w:szCs w:val="24"/>
              </w:rPr>
              <w:t>-</w:t>
            </w:r>
          </w:p>
        </w:tc>
        <w:tc>
          <w:tcPr>
            <w:tcW w:w="993" w:type="dxa"/>
          </w:tcPr>
          <w:p w:rsidR="00670668" w:rsidRPr="008F481B" w:rsidRDefault="00670668" w:rsidP="008F481B">
            <w:pPr>
              <w:jc w:val="center"/>
              <w:rPr>
                <w:sz w:val="24"/>
                <w:szCs w:val="24"/>
              </w:rPr>
            </w:pPr>
            <w:r w:rsidRPr="008F481B">
              <w:rPr>
                <w:sz w:val="24"/>
                <w:szCs w:val="24"/>
              </w:rPr>
              <w:t>-</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lastRenderedPageBreak/>
              <w:t>1.4.8.</w:t>
            </w:r>
          </w:p>
        </w:tc>
        <w:tc>
          <w:tcPr>
            <w:tcW w:w="2742" w:type="dxa"/>
          </w:tcPr>
          <w:p w:rsidR="00670668" w:rsidRPr="008F481B" w:rsidRDefault="00670668" w:rsidP="008F481B">
            <w:pPr>
              <w:jc w:val="both"/>
              <w:rPr>
                <w:sz w:val="24"/>
                <w:szCs w:val="24"/>
              </w:rPr>
            </w:pPr>
            <w:r w:rsidRPr="008F481B">
              <w:rPr>
                <w:sz w:val="24"/>
                <w:szCs w:val="24"/>
              </w:rPr>
              <w:t>Проведение лекций среди работников бю</w:t>
            </w:r>
            <w:r w:rsidRPr="008F481B">
              <w:rPr>
                <w:sz w:val="24"/>
                <w:szCs w:val="24"/>
              </w:rPr>
              <w:t>д</w:t>
            </w:r>
            <w:r w:rsidRPr="008F481B">
              <w:rPr>
                <w:sz w:val="24"/>
                <w:szCs w:val="24"/>
              </w:rPr>
              <w:t>жетной сферы и мун</w:t>
            </w:r>
            <w:r w:rsidRPr="008F481B">
              <w:rPr>
                <w:sz w:val="24"/>
                <w:szCs w:val="24"/>
              </w:rPr>
              <w:t>и</w:t>
            </w:r>
            <w:r w:rsidRPr="008F481B">
              <w:rPr>
                <w:sz w:val="24"/>
                <w:szCs w:val="24"/>
              </w:rPr>
              <w:t>ципальных предприятий</w:t>
            </w:r>
          </w:p>
        </w:tc>
        <w:tc>
          <w:tcPr>
            <w:tcW w:w="2213" w:type="dxa"/>
          </w:tcPr>
          <w:p w:rsidR="00670668" w:rsidRPr="008F481B" w:rsidRDefault="00670668" w:rsidP="008F481B">
            <w:pPr>
              <w:jc w:val="both"/>
              <w:rPr>
                <w:sz w:val="24"/>
                <w:szCs w:val="24"/>
                <w:highlight w:val="yellow"/>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405,0</w:t>
            </w:r>
          </w:p>
        </w:tc>
        <w:tc>
          <w:tcPr>
            <w:tcW w:w="1311" w:type="dxa"/>
          </w:tcPr>
          <w:p w:rsidR="00670668" w:rsidRPr="008F481B" w:rsidRDefault="00670668" w:rsidP="008F481B">
            <w:pPr>
              <w:jc w:val="center"/>
              <w:rPr>
                <w:sz w:val="24"/>
                <w:szCs w:val="24"/>
              </w:rPr>
            </w:pPr>
            <w:r w:rsidRPr="008F481B">
              <w:rPr>
                <w:sz w:val="24"/>
                <w:szCs w:val="24"/>
              </w:rPr>
              <w:t>55,0</w:t>
            </w:r>
          </w:p>
        </w:tc>
        <w:tc>
          <w:tcPr>
            <w:tcW w:w="992" w:type="dxa"/>
          </w:tcPr>
          <w:p w:rsidR="00670668" w:rsidRPr="008F481B" w:rsidRDefault="00670668" w:rsidP="008F481B">
            <w:pPr>
              <w:jc w:val="center"/>
              <w:rPr>
                <w:sz w:val="24"/>
                <w:szCs w:val="24"/>
              </w:rPr>
            </w:pPr>
            <w:r w:rsidRPr="008F481B">
              <w:rPr>
                <w:sz w:val="24"/>
                <w:szCs w:val="24"/>
              </w:rPr>
              <w:t>55,0</w:t>
            </w:r>
          </w:p>
        </w:tc>
        <w:tc>
          <w:tcPr>
            <w:tcW w:w="993" w:type="dxa"/>
          </w:tcPr>
          <w:p w:rsidR="00670668" w:rsidRPr="008F481B" w:rsidRDefault="00670668" w:rsidP="008F481B">
            <w:pPr>
              <w:jc w:val="center"/>
              <w:rPr>
                <w:sz w:val="24"/>
                <w:szCs w:val="24"/>
              </w:rPr>
            </w:pPr>
            <w:r w:rsidRPr="008F481B">
              <w:rPr>
                <w:sz w:val="24"/>
                <w:szCs w:val="24"/>
              </w:rPr>
              <w:t>55,0</w:t>
            </w:r>
          </w:p>
        </w:tc>
        <w:tc>
          <w:tcPr>
            <w:tcW w:w="992" w:type="dxa"/>
          </w:tcPr>
          <w:p w:rsidR="00670668" w:rsidRPr="008F481B" w:rsidRDefault="00670668" w:rsidP="008F481B">
            <w:pPr>
              <w:jc w:val="center"/>
              <w:rPr>
                <w:sz w:val="24"/>
                <w:szCs w:val="24"/>
              </w:rPr>
            </w:pPr>
            <w:r w:rsidRPr="008F481B">
              <w:rPr>
                <w:sz w:val="24"/>
                <w:szCs w:val="24"/>
              </w:rPr>
              <w:t>60,0</w:t>
            </w:r>
          </w:p>
        </w:tc>
        <w:tc>
          <w:tcPr>
            <w:tcW w:w="992" w:type="dxa"/>
          </w:tcPr>
          <w:p w:rsidR="00670668" w:rsidRPr="008F481B" w:rsidRDefault="00670668" w:rsidP="008F481B">
            <w:pPr>
              <w:jc w:val="center"/>
              <w:rPr>
                <w:sz w:val="24"/>
                <w:szCs w:val="24"/>
              </w:rPr>
            </w:pPr>
            <w:r w:rsidRPr="008F481B">
              <w:rPr>
                <w:sz w:val="24"/>
                <w:szCs w:val="24"/>
              </w:rPr>
              <w:t>60,0</w:t>
            </w:r>
          </w:p>
        </w:tc>
        <w:tc>
          <w:tcPr>
            <w:tcW w:w="992" w:type="dxa"/>
          </w:tcPr>
          <w:p w:rsidR="00670668" w:rsidRPr="008F481B" w:rsidRDefault="00670668" w:rsidP="008F481B">
            <w:pPr>
              <w:jc w:val="center"/>
              <w:rPr>
                <w:sz w:val="24"/>
                <w:szCs w:val="24"/>
              </w:rPr>
            </w:pPr>
            <w:r w:rsidRPr="008F481B">
              <w:rPr>
                <w:sz w:val="24"/>
                <w:szCs w:val="24"/>
              </w:rPr>
              <w:t>60,0</w:t>
            </w:r>
          </w:p>
        </w:tc>
        <w:tc>
          <w:tcPr>
            <w:tcW w:w="993" w:type="dxa"/>
          </w:tcPr>
          <w:p w:rsidR="00670668" w:rsidRPr="008F481B" w:rsidRDefault="00670668" w:rsidP="008F481B">
            <w:pPr>
              <w:jc w:val="center"/>
              <w:rPr>
                <w:sz w:val="24"/>
                <w:szCs w:val="24"/>
              </w:rPr>
            </w:pPr>
            <w:r w:rsidRPr="008F481B">
              <w:rPr>
                <w:sz w:val="24"/>
                <w:szCs w:val="24"/>
              </w:rPr>
              <w:t>60,0</w:t>
            </w:r>
          </w:p>
        </w:tc>
      </w:tr>
      <w:tr w:rsidR="00670668" w:rsidRPr="00670668" w:rsidTr="00FB3620">
        <w:trPr>
          <w:trHeight w:val="181"/>
          <w:jc w:val="center"/>
        </w:trPr>
        <w:tc>
          <w:tcPr>
            <w:tcW w:w="960" w:type="dxa"/>
            <w:vMerge w:val="restart"/>
          </w:tcPr>
          <w:p w:rsidR="00670668" w:rsidRPr="008F481B" w:rsidRDefault="00670668" w:rsidP="00303653">
            <w:pPr>
              <w:jc w:val="center"/>
              <w:rPr>
                <w:sz w:val="24"/>
                <w:szCs w:val="24"/>
              </w:rPr>
            </w:pPr>
            <w:r w:rsidRPr="008F481B">
              <w:rPr>
                <w:sz w:val="24"/>
                <w:szCs w:val="24"/>
              </w:rPr>
              <w:t>1.5.</w:t>
            </w:r>
          </w:p>
        </w:tc>
        <w:tc>
          <w:tcPr>
            <w:tcW w:w="2742" w:type="dxa"/>
            <w:vMerge w:val="restart"/>
          </w:tcPr>
          <w:p w:rsidR="00670668" w:rsidRPr="008F481B" w:rsidRDefault="00670668" w:rsidP="008F481B">
            <w:pPr>
              <w:jc w:val="both"/>
              <w:rPr>
                <w:sz w:val="24"/>
                <w:szCs w:val="24"/>
              </w:rPr>
            </w:pPr>
            <w:r w:rsidRPr="008F481B">
              <w:rPr>
                <w:sz w:val="24"/>
                <w:szCs w:val="24"/>
              </w:rPr>
              <w:t>Подготовка и провед</w:t>
            </w:r>
            <w:r w:rsidRPr="008F481B">
              <w:rPr>
                <w:sz w:val="24"/>
                <w:szCs w:val="24"/>
              </w:rPr>
              <w:t>е</w:t>
            </w:r>
            <w:r w:rsidRPr="008F481B">
              <w:rPr>
                <w:sz w:val="24"/>
                <w:szCs w:val="24"/>
              </w:rPr>
              <w:t>ние международной экологической акции «Спасти и сохранить»</w:t>
            </w:r>
          </w:p>
        </w:tc>
        <w:tc>
          <w:tcPr>
            <w:tcW w:w="2213" w:type="dxa"/>
            <w:vMerge w:val="restart"/>
          </w:tcPr>
          <w:p w:rsidR="00670668" w:rsidRPr="008F481B" w:rsidRDefault="00670668" w:rsidP="008F481B">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1134" w:type="dxa"/>
          </w:tcPr>
          <w:p w:rsidR="00670668" w:rsidRPr="008F481B" w:rsidRDefault="00670668" w:rsidP="008F481B">
            <w:pPr>
              <w:jc w:val="center"/>
              <w:rPr>
                <w:sz w:val="24"/>
                <w:szCs w:val="24"/>
              </w:rPr>
            </w:pPr>
            <w:r w:rsidRPr="008F481B">
              <w:rPr>
                <w:sz w:val="24"/>
                <w:szCs w:val="24"/>
              </w:rPr>
              <w:t>всего</w:t>
            </w:r>
          </w:p>
        </w:tc>
        <w:tc>
          <w:tcPr>
            <w:tcW w:w="1276" w:type="dxa"/>
          </w:tcPr>
          <w:p w:rsidR="00670668" w:rsidRPr="008F481B" w:rsidRDefault="00670668" w:rsidP="008F481B">
            <w:pPr>
              <w:jc w:val="center"/>
              <w:rPr>
                <w:sz w:val="24"/>
                <w:szCs w:val="24"/>
              </w:rPr>
            </w:pPr>
            <w:r w:rsidRPr="008F481B">
              <w:rPr>
                <w:sz w:val="24"/>
                <w:szCs w:val="24"/>
              </w:rPr>
              <w:t>1090,0</w:t>
            </w:r>
          </w:p>
        </w:tc>
        <w:tc>
          <w:tcPr>
            <w:tcW w:w="1311" w:type="dxa"/>
          </w:tcPr>
          <w:p w:rsidR="00670668" w:rsidRPr="008F481B" w:rsidRDefault="00670668" w:rsidP="008F481B">
            <w:pPr>
              <w:jc w:val="center"/>
              <w:rPr>
                <w:sz w:val="24"/>
                <w:szCs w:val="24"/>
              </w:rPr>
            </w:pPr>
            <w:r w:rsidRPr="008F481B">
              <w:rPr>
                <w:sz w:val="24"/>
                <w:szCs w:val="24"/>
              </w:rPr>
              <w:t>150,0</w:t>
            </w:r>
          </w:p>
        </w:tc>
        <w:tc>
          <w:tcPr>
            <w:tcW w:w="992" w:type="dxa"/>
          </w:tcPr>
          <w:p w:rsidR="00670668" w:rsidRPr="008F481B" w:rsidRDefault="00670668" w:rsidP="008F481B">
            <w:pPr>
              <w:jc w:val="center"/>
              <w:rPr>
                <w:sz w:val="24"/>
                <w:szCs w:val="24"/>
              </w:rPr>
            </w:pPr>
            <w:r w:rsidRPr="008F481B">
              <w:rPr>
                <w:sz w:val="24"/>
                <w:szCs w:val="24"/>
              </w:rPr>
              <w:t>150,0</w:t>
            </w:r>
          </w:p>
        </w:tc>
        <w:tc>
          <w:tcPr>
            <w:tcW w:w="993" w:type="dxa"/>
          </w:tcPr>
          <w:p w:rsidR="00670668" w:rsidRPr="008F481B" w:rsidRDefault="00670668" w:rsidP="008F481B">
            <w:pPr>
              <w:jc w:val="center"/>
              <w:rPr>
                <w:sz w:val="24"/>
                <w:szCs w:val="24"/>
              </w:rPr>
            </w:pPr>
            <w:r w:rsidRPr="008F481B">
              <w:rPr>
                <w:sz w:val="24"/>
                <w:szCs w:val="24"/>
              </w:rPr>
              <w:t>150,0</w:t>
            </w:r>
          </w:p>
        </w:tc>
        <w:tc>
          <w:tcPr>
            <w:tcW w:w="992" w:type="dxa"/>
          </w:tcPr>
          <w:p w:rsidR="00670668" w:rsidRPr="008F481B" w:rsidRDefault="00670668" w:rsidP="008F481B">
            <w:pPr>
              <w:jc w:val="center"/>
              <w:rPr>
                <w:sz w:val="24"/>
                <w:szCs w:val="24"/>
              </w:rPr>
            </w:pPr>
            <w:r w:rsidRPr="008F481B">
              <w:rPr>
                <w:sz w:val="24"/>
                <w:szCs w:val="24"/>
              </w:rPr>
              <w:t>160,0</w:t>
            </w:r>
          </w:p>
        </w:tc>
        <w:tc>
          <w:tcPr>
            <w:tcW w:w="992" w:type="dxa"/>
          </w:tcPr>
          <w:p w:rsidR="00670668" w:rsidRPr="008F481B" w:rsidRDefault="00670668" w:rsidP="008F481B">
            <w:pPr>
              <w:jc w:val="center"/>
              <w:rPr>
                <w:sz w:val="24"/>
                <w:szCs w:val="24"/>
              </w:rPr>
            </w:pPr>
            <w:r w:rsidRPr="008F481B">
              <w:rPr>
                <w:sz w:val="24"/>
                <w:szCs w:val="24"/>
              </w:rPr>
              <w:t>160,0</w:t>
            </w:r>
          </w:p>
        </w:tc>
        <w:tc>
          <w:tcPr>
            <w:tcW w:w="992" w:type="dxa"/>
          </w:tcPr>
          <w:p w:rsidR="00670668" w:rsidRPr="008F481B" w:rsidRDefault="00670668" w:rsidP="008F481B">
            <w:pPr>
              <w:jc w:val="center"/>
              <w:rPr>
                <w:sz w:val="24"/>
                <w:szCs w:val="24"/>
              </w:rPr>
            </w:pPr>
            <w:r w:rsidRPr="008F481B">
              <w:rPr>
                <w:sz w:val="24"/>
                <w:szCs w:val="24"/>
              </w:rPr>
              <w:t>160,0</w:t>
            </w:r>
          </w:p>
        </w:tc>
        <w:tc>
          <w:tcPr>
            <w:tcW w:w="993" w:type="dxa"/>
          </w:tcPr>
          <w:p w:rsidR="00670668" w:rsidRPr="008F481B" w:rsidRDefault="00670668" w:rsidP="008F481B">
            <w:pPr>
              <w:jc w:val="center"/>
              <w:rPr>
                <w:sz w:val="24"/>
                <w:szCs w:val="24"/>
              </w:rPr>
            </w:pPr>
            <w:r w:rsidRPr="008F481B">
              <w:rPr>
                <w:sz w:val="24"/>
                <w:szCs w:val="24"/>
              </w:rPr>
              <w:t>160,0</w:t>
            </w:r>
          </w:p>
        </w:tc>
      </w:tr>
      <w:tr w:rsidR="00670668" w:rsidRPr="00670668" w:rsidTr="00FB3620">
        <w:trPr>
          <w:trHeight w:val="181"/>
          <w:jc w:val="center"/>
        </w:trPr>
        <w:tc>
          <w:tcPr>
            <w:tcW w:w="960" w:type="dxa"/>
            <w:vMerge/>
          </w:tcPr>
          <w:p w:rsidR="00670668" w:rsidRPr="008F481B" w:rsidRDefault="00670668" w:rsidP="00303653">
            <w:pPr>
              <w:jc w:val="center"/>
              <w:rPr>
                <w:sz w:val="24"/>
                <w:szCs w:val="24"/>
              </w:rPr>
            </w:pPr>
          </w:p>
        </w:tc>
        <w:tc>
          <w:tcPr>
            <w:tcW w:w="2742" w:type="dxa"/>
            <w:vMerge/>
          </w:tcPr>
          <w:p w:rsidR="00670668" w:rsidRPr="008F481B" w:rsidRDefault="00670668" w:rsidP="008F481B">
            <w:pPr>
              <w:jc w:val="both"/>
              <w:rPr>
                <w:sz w:val="24"/>
                <w:szCs w:val="24"/>
              </w:rPr>
            </w:pPr>
          </w:p>
        </w:tc>
        <w:tc>
          <w:tcPr>
            <w:tcW w:w="2213" w:type="dxa"/>
            <w:vMerge/>
          </w:tcPr>
          <w:p w:rsidR="00670668" w:rsidRPr="008F481B" w:rsidRDefault="00670668" w:rsidP="008F481B">
            <w:pPr>
              <w:jc w:val="both"/>
              <w:rPr>
                <w:sz w:val="24"/>
                <w:szCs w:val="24"/>
              </w:rPr>
            </w:pP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1090,0</w:t>
            </w:r>
          </w:p>
        </w:tc>
        <w:tc>
          <w:tcPr>
            <w:tcW w:w="1311" w:type="dxa"/>
          </w:tcPr>
          <w:p w:rsidR="00670668" w:rsidRPr="008F481B" w:rsidRDefault="00670668" w:rsidP="008F481B">
            <w:pPr>
              <w:jc w:val="center"/>
              <w:rPr>
                <w:sz w:val="24"/>
                <w:szCs w:val="24"/>
              </w:rPr>
            </w:pPr>
            <w:r w:rsidRPr="008F481B">
              <w:rPr>
                <w:sz w:val="24"/>
                <w:szCs w:val="24"/>
              </w:rPr>
              <w:t>150,0</w:t>
            </w:r>
          </w:p>
        </w:tc>
        <w:tc>
          <w:tcPr>
            <w:tcW w:w="992" w:type="dxa"/>
          </w:tcPr>
          <w:p w:rsidR="00670668" w:rsidRPr="008F481B" w:rsidRDefault="00670668" w:rsidP="008F481B">
            <w:pPr>
              <w:jc w:val="center"/>
              <w:rPr>
                <w:sz w:val="24"/>
                <w:szCs w:val="24"/>
              </w:rPr>
            </w:pPr>
            <w:r w:rsidRPr="008F481B">
              <w:rPr>
                <w:sz w:val="24"/>
                <w:szCs w:val="24"/>
              </w:rPr>
              <w:t>150,0</w:t>
            </w:r>
          </w:p>
        </w:tc>
        <w:tc>
          <w:tcPr>
            <w:tcW w:w="993" w:type="dxa"/>
          </w:tcPr>
          <w:p w:rsidR="00670668" w:rsidRPr="008F481B" w:rsidRDefault="00670668" w:rsidP="008F481B">
            <w:pPr>
              <w:jc w:val="center"/>
              <w:rPr>
                <w:sz w:val="24"/>
                <w:szCs w:val="24"/>
              </w:rPr>
            </w:pPr>
            <w:r w:rsidRPr="008F481B">
              <w:rPr>
                <w:sz w:val="24"/>
                <w:szCs w:val="24"/>
              </w:rPr>
              <w:t>150,0</w:t>
            </w:r>
          </w:p>
        </w:tc>
        <w:tc>
          <w:tcPr>
            <w:tcW w:w="992" w:type="dxa"/>
          </w:tcPr>
          <w:p w:rsidR="00670668" w:rsidRPr="008F481B" w:rsidRDefault="00670668" w:rsidP="008F481B">
            <w:pPr>
              <w:jc w:val="center"/>
              <w:rPr>
                <w:sz w:val="24"/>
                <w:szCs w:val="24"/>
              </w:rPr>
            </w:pPr>
            <w:r w:rsidRPr="008F481B">
              <w:rPr>
                <w:sz w:val="24"/>
                <w:szCs w:val="24"/>
              </w:rPr>
              <w:t>160,0</w:t>
            </w:r>
          </w:p>
        </w:tc>
        <w:tc>
          <w:tcPr>
            <w:tcW w:w="992" w:type="dxa"/>
          </w:tcPr>
          <w:p w:rsidR="00670668" w:rsidRPr="008F481B" w:rsidRDefault="00670668" w:rsidP="008F481B">
            <w:pPr>
              <w:jc w:val="center"/>
              <w:rPr>
                <w:sz w:val="24"/>
                <w:szCs w:val="24"/>
              </w:rPr>
            </w:pPr>
            <w:r w:rsidRPr="008F481B">
              <w:rPr>
                <w:sz w:val="24"/>
                <w:szCs w:val="24"/>
              </w:rPr>
              <w:t>160,0</w:t>
            </w:r>
          </w:p>
        </w:tc>
        <w:tc>
          <w:tcPr>
            <w:tcW w:w="992" w:type="dxa"/>
          </w:tcPr>
          <w:p w:rsidR="00670668" w:rsidRPr="008F481B" w:rsidRDefault="00670668" w:rsidP="008F481B">
            <w:pPr>
              <w:jc w:val="center"/>
              <w:rPr>
                <w:sz w:val="24"/>
                <w:szCs w:val="24"/>
              </w:rPr>
            </w:pPr>
            <w:r w:rsidRPr="008F481B">
              <w:rPr>
                <w:sz w:val="24"/>
                <w:szCs w:val="24"/>
              </w:rPr>
              <w:t>160,0</w:t>
            </w:r>
          </w:p>
        </w:tc>
        <w:tc>
          <w:tcPr>
            <w:tcW w:w="993" w:type="dxa"/>
          </w:tcPr>
          <w:p w:rsidR="00670668" w:rsidRPr="008F481B" w:rsidRDefault="00670668" w:rsidP="008F481B">
            <w:pPr>
              <w:jc w:val="center"/>
              <w:rPr>
                <w:sz w:val="24"/>
                <w:szCs w:val="24"/>
              </w:rPr>
            </w:pPr>
            <w:r w:rsidRPr="008F481B">
              <w:rPr>
                <w:sz w:val="24"/>
                <w:szCs w:val="24"/>
              </w:rPr>
              <w:t>160,0</w:t>
            </w:r>
          </w:p>
        </w:tc>
      </w:tr>
      <w:tr w:rsidR="00670668" w:rsidRPr="00670668" w:rsidTr="00FB3620">
        <w:trPr>
          <w:trHeight w:val="181"/>
          <w:jc w:val="center"/>
        </w:trPr>
        <w:tc>
          <w:tcPr>
            <w:tcW w:w="960" w:type="dxa"/>
            <w:vMerge w:val="restart"/>
          </w:tcPr>
          <w:p w:rsidR="00670668" w:rsidRPr="008F481B" w:rsidRDefault="00670668" w:rsidP="00303653">
            <w:pPr>
              <w:jc w:val="center"/>
              <w:rPr>
                <w:sz w:val="24"/>
                <w:szCs w:val="24"/>
              </w:rPr>
            </w:pPr>
          </w:p>
        </w:tc>
        <w:tc>
          <w:tcPr>
            <w:tcW w:w="2742" w:type="dxa"/>
            <w:vMerge w:val="restart"/>
          </w:tcPr>
          <w:p w:rsidR="00670668" w:rsidRPr="008F481B" w:rsidRDefault="00670668" w:rsidP="008F481B">
            <w:pPr>
              <w:jc w:val="both"/>
              <w:rPr>
                <w:sz w:val="24"/>
                <w:szCs w:val="24"/>
              </w:rPr>
            </w:pPr>
            <w:r w:rsidRPr="008F481B">
              <w:rPr>
                <w:sz w:val="24"/>
                <w:szCs w:val="24"/>
              </w:rPr>
              <w:t>Итого по задаче 1.</w:t>
            </w:r>
          </w:p>
        </w:tc>
        <w:tc>
          <w:tcPr>
            <w:tcW w:w="2213" w:type="dxa"/>
            <w:vMerge w:val="restart"/>
          </w:tcPr>
          <w:p w:rsidR="00670668" w:rsidRPr="008F481B" w:rsidRDefault="00670668" w:rsidP="008F481B">
            <w:pPr>
              <w:jc w:val="both"/>
              <w:rPr>
                <w:sz w:val="24"/>
                <w:szCs w:val="24"/>
              </w:rPr>
            </w:pPr>
          </w:p>
        </w:tc>
        <w:tc>
          <w:tcPr>
            <w:tcW w:w="1134" w:type="dxa"/>
          </w:tcPr>
          <w:p w:rsidR="00670668" w:rsidRPr="008F481B" w:rsidRDefault="00670668" w:rsidP="008F481B">
            <w:pPr>
              <w:jc w:val="center"/>
              <w:rPr>
                <w:sz w:val="24"/>
                <w:szCs w:val="24"/>
              </w:rPr>
            </w:pPr>
            <w:r w:rsidRPr="008F481B">
              <w:rPr>
                <w:sz w:val="24"/>
                <w:szCs w:val="24"/>
              </w:rPr>
              <w:t>всего</w:t>
            </w:r>
          </w:p>
        </w:tc>
        <w:tc>
          <w:tcPr>
            <w:tcW w:w="1276" w:type="dxa"/>
          </w:tcPr>
          <w:p w:rsidR="00670668" w:rsidRPr="008F481B" w:rsidRDefault="00670668" w:rsidP="008F481B">
            <w:pPr>
              <w:jc w:val="center"/>
              <w:rPr>
                <w:sz w:val="24"/>
                <w:szCs w:val="24"/>
              </w:rPr>
            </w:pPr>
            <w:r w:rsidRPr="008F481B">
              <w:rPr>
                <w:sz w:val="24"/>
                <w:szCs w:val="24"/>
              </w:rPr>
              <w:t>10525,0</w:t>
            </w:r>
          </w:p>
        </w:tc>
        <w:tc>
          <w:tcPr>
            <w:tcW w:w="1311" w:type="dxa"/>
          </w:tcPr>
          <w:p w:rsidR="00670668" w:rsidRPr="008F481B" w:rsidRDefault="00670668" w:rsidP="008F481B">
            <w:pPr>
              <w:jc w:val="center"/>
              <w:rPr>
                <w:sz w:val="24"/>
                <w:szCs w:val="24"/>
              </w:rPr>
            </w:pPr>
            <w:r w:rsidRPr="008F481B">
              <w:rPr>
                <w:sz w:val="24"/>
                <w:szCs w:val="24"/>
              </w:rPr>
              <w:t>1345,0</w:t>
            </w:r>
          </w:p>
        </w:tc>
        <w:tc>
          <w:tcPr>
            <w:tcW w:w="992" w:type="dxa"/>
          </w:tcPr>
          <w:p w:rsidR="00670668" w:rsidRPr="008F481B" w:rsidRDefault="00670668" w:rsidP="008F481B">
            <w:pPr>
              <w:jc w:val="center"/>
              <w:rPr>
                <w:sz w:val="24"/>
                <w:szCs w:val="24"/>
              </w:rPr>
            </w:pPr>
            <w:r w:rsidRPr="008F481B">
              <w:rPr>
                <w:sz w:val="24"/>
                <w:szCs w:val="24"/>
              </w:rPr>
              <w:t>1395,0</w:t>
            </w:r>
          </w:p>
        </w:tc>
        <w:tc>
          <w:tcPr>
            <w:tcW w:w="993" w:type="dxa"/>
          </w:tcPr>
          <w:p w:rsidR="00670668" w:rsidRPr="008F481B" w:rsidRDefault="00670668" w:rsidP="008F481B">
            <w:pPr>
              <w:jc w:val="center"/>
              <w:rPr>
                <w:sz w:val="24"/>
                <w:szCs w:val="24"/>
              </w:rPr>
            </w:pPr>
            <w:r w:rsidRPr="008F481B">
              <w:rPr>
                <w:sz w:val="24"/>
                <w:szCs w:val="24"/>
              </w:rPr>
              <w:t>1595,0</w:t>
            </w:r>
          </w:p>
        </w:tc>
        <w:tc>
          <w:tcPr>
            <w:tcW w:w="992" w:type="dxa"/>
          </w:tcPr>
          <w:p w:rsidR="00670668" w:rsidRPr="008F481B" w:rsidRDefault="00670668" w:rsidP="008F481B">
            <w:pPr>
              <w:jc w:val="center"/>
              <w:rPr>
                <w:sz w:val="24"/>
                <w:szCs w:val="24"/>
              </w:rPr>
            </w:pPr>
            <w:r w:rsidRPr="008F481B">
              <w:rPr>
                <w:sz w:val="24"/>
                <w:szCs w:val="24"/>
              </w:rPr>
              <w:t>1430,0</w:t>
            </w:r>
          </w:p>
        </w:tc>
        <w:tc>
          <w:tcPr>
            <w:tcW w:w="992" w:type="dxa"/>
          </w:tcPr>
          <w:p w:rsidR="00670668" w:rsidRPr="008F481B" w:rsidRDefault="00670668" w:rsidP="008F481B">
            <w:pPr>
              <w:jc w:val="center"/>
              <w:rPr>
                <w:sz w:val="24"/>
                <w:szCs w:val="24"/>
              </w:rPr>
            </w:pPr>
            <w:r w:rsidRPr="008F481B">
              <w:rPr>
                <w:sz w:val="24"/>
                <w:szCs w:val="24"/>
              </w:rPr>
              <w:t>1620,0</w:t>
            </w:r>
          </w:p>
        </w:tc>
        <w:tc>
          <w:tcPr>
            <w:tcW w:w="992" w:type="dxa"/>
          </w:tcPr>
          <w:p w:rsidR="00670668" w:rsidRPr="008F481B" w:rsidRDefault="00670668" w:rsidP="008F481B">
            <w:pPr>
              <w:jc w:val="center"/>
              <w:rPr>
                <w:sz w:val="24"/>
                <w:szCs w:val="24"/>
              </w:rPr>
            </w:pPr>
            <w:r w:rsidRPr="008F481B">
              <w:rPr>
                <w:sz w:val="24"/>
                <w:szCs w:val="24"/>
              </w:rPr>
              <w:t>1655,0</w:t>
            </w:r>
          </w:p>
        </w:tc>
        <w:tc>
          <w:tcPr>
            <w:tcW w:w="993" w:type="dxa"/>
          </w:tcPr>
          <w:p w:rsidR="00670668" w:rsidRPr="008F481B" w:rsidRDefault="00670668" w:rsidP="008F481B">
            <w:pPr>
              <w:jc w:val="center"/>
              <w:rPr>
                <w:sz w:val="24"/>
                <w:szCs w:val="24"/>
              </w:rPr>
            </w:pPr>
            <w:r w:rsidRPr="008F481B">
              <w:rPr>
                <w:sz w:val="24"/>
                <w:szCs w:val="24"/>
              </w:rPr>
              <w:t>1485,0</w:t>
            </w:r>
          </w:p>
        </w:tc>
      </w:tr>
      <w:tr w:rsidR="00670668" w:rsidRPr="00670668" w:rsidTr="00FB3620">
        <w:trPr>
          <w:trHeight w:val="181"/>
          <w:jc w:val="center"/>
        </w:trPr>
        <w:tc>
          <w:tcPr>
            <w:tcW w:w="960" w:type="dxa"/>
            <w:vMerge/>
          </w:tcPr>
          <w:p w:rsidR="00670668" w:rsidRPr="008F481B" w:rsidRDefault="00670668" w:rsidP="00303653">
            <w:pPr>
              <w:jc w:val="center"/>
              <w:rPr>
                <w:sz w:val="24"/>
                <w:szCs w:val="24"/>
              </w:rPr>
            </w:pPr>
          </w:p>
        </w:tc>
        <w:tc>
          <w:tcPr>
            <w:tcW w:w="2742" w:type="dxa"/>
            <w:vMerge/>
          </w:tcPr>
          <w:p w:rsidR="00670668" w:rsidRPr="008F481B" w:rsidRDefault="00670668" w:rsidP="00670668">
            <w:pPr>
              <w:rPr>
                <w:sz w:val="24"/>
                <w:szCs w:val="24"/>
              </w:rPr>
            </w:pPr>
          </w:p>
        </w:tc>
        <w:tc>
          <w:tcPr>
            <w:tcW w:w="2213" w:type="dxa"/>
            <w:vMerge/>
          </w:tcPr>
          <w:p w:rsidR="00670668" w:rsidRPr="008F481B" w:rsidRDefault="00670668" w:rsidP="00670668">
            <w:pPr>
              <w:rPr>
                <w:sz w:val="24"/>
                <w:szCs w:val="24"/>
              </w:rPr>
            </w:pPr>
          </w:p>
        </w:tc>
        <w:tc>
          <w:tcPr>
            <w:tcW w:w="1134" w:type="dxa"/>
          </w:tcPr>
          <w:p w:rsidR="00670668" w:rsidRPr="008F481B" w:rsidRDefault="00670668" w:rsidP="008F481B">
            <w:pPr>
              <w:jc w:val="center"/>
              <w:rPr>
                <w:sz w:val="24"/>
                <w:szCs w:val="24"/>
              </w:rPr>
            </w:pPr>
            <w:r w:rsidRPr="008F481B">
              <w:rPr>
                <w:sz w:val="24"/>
                <w:szCs w:val="24"/>
              </w:rPr>
              <w:t>бюджет района</w:t>
            </w:r>
          </w:p>
        </w:tc>
        <w:tc>
          <w:tcPr>
            <w:tcW w:w="1276" w:type="dxa"/>
          </w:tcPr>
          <w:p w:rsidR="00670668" w:rsidRPr="008F481B" w:rsidRDefault="00670668" w:rsidP="008F481B">
            <w:pPr>
              <w:jc w:val="center"/>
              <w:rPr>
                <w:sz w:val="24"/>
                <w:szCs w:val="24"/>
              </w:rPr>
            </w:pPr>
            <w:r w:rsidRPr="008F481B">
              <w:rPr>
                <w:sz w:val="24"/>
                <w:szCs w:val="24"/>
              </w:rPr>
              <w:t>10525,0</w:t>
            </w:r>
          </w:p>
        </w:tc>
        <w:tc>
          <w:tcPr>
            <w:tcW w:w="1311" w:type="dxa"/>
          </w:tcPr>
          <w:p w:rsidR="00670668" w:rsidRPr="008F481B" w:rsidRDefault="00670668" w:rsidP="008F481B">
            <w:pPr>
              <w:jc w:val="center"/>
              <w:rPr>
                <w:sz w:val="24"/>
                <w:szCs w:val="24"/>
              </w:rPr>
            </w:pPr>
            <w:r w:rsidRPr="008F481B">
              <w:rPr>
                <w:sz w:val="24"/>
                <w:szCs w:val="24"/>
              </w:rPr>
              <w:t>1345,0</w:t>
            </w:r>
          </w:p>
        </w:tc>
        <w:tc>
          <w:tcPr>
            <w:tcW w:w="992" w:type="dxa"/>
          </w:tcPr>
          <w:p w:rsidR="00670668" w:rsidRPr="008F481B" w:rsidRDefault="00670668" w:rsidP="008F481B">
            <w:pPr>
              <w:jc w:val="center"/>
              <w:rPr>
                <w:sz w:val="24"/>
                <w:szCs w:val="24"/>
              </w:rPr>
            </w:pPr>
            <w:r w:rsidRPr="008F481B">
              <w:rPr>
                <w:sz w:val="24"/>
                <w:szCs w:val="24"/>
              </w:rPr>
              <w:t>1395,0</w:t>
            </w:r>
          </w:p>
        </w:tc>
        <w:tc>
          <w:tcPr>
            <w:tcW w:w="993" w:type="dxa"/>
          </w:tcPr>
          <w:p w:rsidR="00670668" w:rsidRPr="008F481B" w:rsidRDefault="00670668" w:rsidP="008F481B">
            <w:pPr>
              <w:jc w:val="center"/>
              <w:rPr>
                <w:sz w:val="24"/>
                <w:szCs w:val="24"/>
              </w:rPr>
            </w:pPr>
            <w:r w:rsidRPr="008F481B">
              <w:rPr>
                <w:sz w:val="24"/>
                <w:szCs w:val="24"/>
              </w:rPr>
              <w:t>1595,0</w:t>
            </w:r>
          </w:p>
        </w:tc>
        <w:tc>
          <w:tcPr>
            <w:tcW w:w="992" w:type="dxa"/>
          </w:tcPr>
          <w:p w:rsidR="00670668" w:rsidRPr="008F481B" w:rsidRDefault="00670668" w:rsidP="008F481B">
            <w:pPr>
              <w:jc w:val="center"/>
              <w:rPr>
                <w:sz w:val="24"/>
                <w:szCs w:val="24"/>
              </w:rPr>
            </w:pPr>
            <w:r w:rsidRPr="008F481B">
              <w:rPr>
                <w:sz w:val="24"/>
                <w:szCs w:val="24"/>
              </w:rPr>
              <w:t>1430,0</w:t>
            </w:r>
          </w:p>
        </w:tc>
        <w:tc>
          <w:tcPr>
            <w:tcW w:w="992" w:type="dxa"/>
          </w:tcPr>
          <w:p w:rsidR="00670668" w:rsidRPr="008F481B" w:rsidRDefault="00670668" w:rsidP="008F481B">
            <w:pPr>
              <w:jc w:val="center"/>
              <w:rPr>
                <w:sz w:val="24"/>
                <w:szCs w:val="24"/>
              </w:rPr>
            </w:pPr>
            <w:r w:rsidRPr="008F481B">
              <w:rPr>
                <w:sz w:val="24"/>
                <w:szCs w:val="24"/>
              </w:rPr>
              <w:t>1620,0</w:t>
            </w:r>
          </w:p>
        </w:tc>
        <w:tc>
          <w:tcPr>
            <w:tcW w:w="992" w:type="dxa"/>
          </w:tcPr>
          <w:p w:rsidR="00670668" w:rsidRPr="008F481B" w:rsidRDefault="00670668" w:rsidP="008F481B">
            <w:pPr>
              <w:jc w:val="center"/>
              <w:rPr>
                <w:sz w:val="24"/>
                <w:szCs w:val="24"/>
              </w:rPr>
            </w:pPr>
            <w:r w:rsidRPr="008F481B">
              <w:rPr>
                <w:sz w:val="24"/>
                <w:szCs w:val="24"/>
              </w:rPr>
              <w:t>1655,0</w:t>
            </w:r>
          </w:p>
        </w:tc>
        <w:tc>
          <w:tcPr>
            <w:tcW w:w="993" w:type="dxa"/>
          </w:tcPr>
          <w:p w:rsidR="00670668" w:rsidRPr="008F481B" w:rsidRDefault="00670668" w:rsidP="008F481B">
            <w:pPr>
              <w:jc w:val="center"/>
              <w:rPr>
                <w:sz w:val="24"/>
                <w:szCs w:val="24"/>
              </w:rPr>
            </w:pPr>
            <w:r w:rsidRPr="008F481B">
              <w:rPr>
                <w:sz w:val="24"/>
                <w:szCs w:val="24"/>
              </w:rPr>
              <w:t>1485,0</w:t>
            </w:r>
          </w:p>
        </w:tc>
      </w:tr>
      <w:tr w:rsidR="00670668" w:rsidRPr="00670668" w:rsidTr="00FB3620">
        <w:trPr>
          <w:trHeight w:val="181"/>
          <w:jc w:val="center"/>
        </w:trPr>
        <w:tc>
          <w:tcPr>
            <w:tcW w:w="15590" w:type="dxa"/>
            <w:gridSpan w:val="12"/>
          </w:tcPr>
          <w:p w:rsidR="00670668" w:rsidRPr="008F481B" w:rsidRDefault="00670668" w:rsidP="00303653">
            <w:pPr>
              <w:jc w:val="center"/>
              <w:rPr>
                <w:sz w:val="24"/>
                <w:szCs w:val="24"/>
              </w:rPr>
            </w:pPr>
            <w:r w:rsidRPr="008F481B">
              <w:rPr>
                <w:sz w:val="24"/>
                <w:szCs w:val="24"/>
              </w:rPr>
              <w:t>Задача 2. Развитие и совершенствование нормативно-правовой и методической базы в области обращения с отходами</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2.1.</w:t>
            </w:r>
          </w:p>
        </w:tc>
        <w:tc>
          <w:tcPr>
            <w:tcW w:w="2742" w:type="dxa"/>
          </w:tcPr>
          <w:p w:rsidR="00670668" w:rsidRPr="008F481B" w:rsidRDefault="00670668" w:rsidP="007C7311">
            <w:pPr>
              <w:jc w:val="both"/>
              <w:rPr>
                <w:sz w:val="24"/>
                <w:szCs w:val="24"/>
              </w:rPr>
            </w:pPr>
            <w:r w:rsidRPr="008F481B">
              <w:rPr>
                <w:sz w:val="24"/>
                <w:szCs w:val="24"/>
              </w:rPr>
              <w:t>Разработка и принятие нормативных правовых актов администрации района в области обр</w:t>
            </w:r>
            <w:r w:rsidRPr="008F481B">
              <w:rPr>
                <w:sz w:val="24"/>
                <w:szCs w:val="24"/>
              </w:rPr>
              <w:t>а</w:t>
            </w:r>
            <w:r w:rsidRPr="008F481B">
              <w:rPr>
                <w:sz w:val="24"/>
                <w:szCs w:val="24"/>
              </w:rPr>
              <w:t>щения с отходами</w:t>
            </w:r>
          </w:p>
        </w:tc>
        <w:tc>
          <w:tcPr>
            <w:tcW w:w="2213" w:type="dxa"/>
          </w:tcPr>
          <w:p w:rsidR="00670668" w:rsidRPr="008F481B" w:rsidRDefault="00670668" w:rsidP="007C7311">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2.2.</w:t>
            </w:r>
          </w:p>
        </w:tc>
        <w:tc>
          <w:tcPr>
            <w:tcW w:w="2742" w:type="dxa"/>
          </w:tcPr>
          <w:p w:rsidR="00670668" w:rsidRPr="008F481B" w:rsidRDefault="00670668" w:rsidP="007C7311">
            <w:pPr>
              <w:jc w:val="both"/>
              <w:rPr>
                <w:sz w:val="24"/>
                <w:szCs w:val="24"/>
              </w:rPr>
            </w:pPr>
            <w:r w:rsidRPr="008F481B">
              <w:rPr>
                <w:sz w:val="24"/>
                <w:szCs w:val="24"/>
              </w:rPr>
              <w:t>Разработка порядка внедрения и организ</w:t>
            </w:r>
            <w:r w:rsidRPr="008F481B">
              <w:rPr>
                <w:sz w:val="24"/>
                <w:szCs w:val="24"/>
              </w:rPr>
              <w:t>а</w:t>
            </w:r>
            <w:r w:rsidRPr="008F481B">
              <w:rPr>
                <w:sz w:val="24"/>
                <w:szCs w:val="24"/>
              </w:rPr>
              <w:t>ции селективного сбора отходов</w:t>
            </w:r>
          </w:p>
        </w:tc>
        <w:tc>
          <w:tcPr>
            <w:tcW w:w="2213" w:type="dxa"/>
          </w:tcPr>
          <w:p w:rsidR="00670668" w:rsidRPr="008F481B" w:rsidRDefault="00670668" w:rsidP="007C7311">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339"/>
          <w:jc w:val="center"/>
        </w:trPr>
        <w:tc>
          <w:tcPr>
            <w:tcW w:w="960" w:type="dxa"/>
            <w:vMerge w:val="restart"/>
          </w:tcPr>
          <w:p w:rsidR="00670668" w:rsidRPr="008F481B" w:rsidRDefault="00670668" w:rsidP="00303653">
            <w:pPr>
              <w:jc w:val="center"/>
              <w:rPr>
                <w:sz w:val="24"/>
                <w:szCs w:val="24"/>
              </w:rPr>
            </w:pPr>
          </w:p>
        </w:tc>
        <w:tc>
          <w:tcPr>
            <w:tcW w:w="2742" w:type="dxa"/>
            <w:vMerge w:val="restart"/>
          </w:tcPr>
          <w:p w:rsidR="00670668" w:rsidRPr="008F481B" w:rsidRDefault="00670668" w:rsidP="00670668">
            <w:pPr>
              <w:rPr>
                <w:sz w:val="24"/>
                <w:szCs w:val="24"/>
              </w:rPr>
            </w:pPr>
            <w:r w:rsidRPr="008F481B">
              <w:rPr>
                <w:sz w:val="24"/>
                <w:szCs w:val="24"/>
              </w:rPr>
              <w:t>Итого по задаче 2</w:t>
            </w:r>
          </w:p>
        </w:tc>
        <w:tc>
          <w:tcPr>
            <w:tcW w:w="2213" w:type="dxa"/>
            <w:vMerge w:val="restart"/>
          </w:tcPr>
          <w:p w:rsidR="00670668" w:rsidRPr="008F481B" w:rsidRDefault="00670668" w:rsidP="00670668">
            <w:pPr>
              <w:rPr>
                <w:sz w:val="24"/>
                <w:szCs w:val="24"/>
              </w:rPr>
            </w:pPr>
          </w:p>
        </w:tc>
        <w:tc>
          <w:tcPr>
            <w:tcW w:w="1134" w:type="dxa"/>
          </w:tcPr>
          <w:p w:rsidR="00670668" w:rsidRPr="008F481B" w:rsidRDefault="00670668" w:rsidP="00670668">
            <w:pPr>
              <w:rPr>
                <w:sz w:val="24"/>
                <w:szCs w:val="24"/>
              </w:rPr>
            </w:pPr>
            <w:r w:rsidRPr="008F481B">
              <w:rPr>
                <w:sz w:val="24"/>
                <w:szCs w:val="24"/>
              </w:rPr>
              <w:t>всего</w:t>
            </w:r>
          </w:p>
        </w:tc>
        <w:tc>
          <w:tcPr>
            <w:tcW w:w="8541" w:type="dxa"/>
            <w:gridSpan w:val="8"/>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181"/>
          <w:jc w:val="center"/>
        </w:trPr>
        <w:tc>
          <w:tcPr>
            <w:tcW w:w="960" w:type="dxa"/>
            <w:vMerge/>
          </w:tcPr>
          <w:p w:rsidR="00670668" w:rsidRPr="008F481B" w:rsidRDefault="00670668" w:rsidP="00303653">
            <w:pPr>
              <w:jc w:val="center"/>
              <w:rPr>
                <w:sz w:val="24"/>
                <w:szCs w:val="24"/>
              </w:rPr>
            </w:pPr>
          </w:p>
        </w:tc>
        <w:tc>
          <w:tcPr>
            <w:tcW w:w="2742" w:type="dxa"/>
            <w:vMerge/>
          </w:tcPr>
          <w:p w:rsidR="00670668" w:rsidRPr="008F481B" w:rsidRDefault="00670668" w:rsidP="00670668">
            <w:pPr>
              <w:rPr>
                <w:sz w:val="24"/>
                <w:szCs w:val="24"/>
              </w:rPr>
            </w:pPr>
          </w:p>
        </w:tc>
        <w:tc>
          <w:tcPr>
            <w:tcW w:w="2213" w:type="dxa"/>
            <w:vMerge/>
          </w:tcPr>
          <w:p w:rsidR="00670668" w:rsidRPr="008F481B" w:rsidRDefault="00670668" w:rsidP="00670668">
            <w:pPr>
              <w:rPr>
                <w:sz w:val="24"/>
                <w:szCs w:val="24"/>
              </w:rPr>
            </w:pPr>
          </w:p>
        </w:tc>
        <w:tc>
          <w:tcPr>
            <w:tcW w:w="1134" w:type="dxa"/>
          </w:tcPr>
          <w:p w:rsidR="00670668" w:rsidRPr="008F481B" w:rsidRDefault="00670668" w:rsidP="00670668">
            <w:pPr>
              <w:rPr>
                <w:sz w:val="24"/>
                <w:szCs w:val="24"/>
              </w:rPr>
            </w:pPr>
            <w:r w:rsidRPr="008F481B">
              <w:rPr>
                <w:sz w:val="24"/>
                <w:szCs w:val="24"/>
              </w:rPr>
              <w:t>бюджет района</w:t>
            </w:r>
          </w:p>
        </w:tc>
        <w:tc>
          <w:tcPr>
            <w:tcW w:w="8541" w:type="dxa"/>
            <w:gridSpan w:val="8"/>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320"/>
          <w:jc w:val="center"/>
        </w:trPr>
        <w:tc>
          <w:tcPr>
            <w:tcW w:w="15590" w:type="dxa"/>
            <w:gridSpan w:val="12"/>
          </w:tcPr>
          <w:p w:rsidR="00670668" w:rsidRPr="008F481B" w:rsidRDefault="00670668" w:rsidP="00303653">
            <w:pPr>
              <w:jc w:val="center"/>
              <w:rPr>
                <w:sz w:val="24"/>
                <w:szCs w:val="24"/>
              </w:rPr>
            </w:pPr>
            <w:r w:rsidRPr="008F481B">
              <w:rPr>
                <w:sz w:val="24"/>
                <w:szCs w:val="24"/>
              </w:rPr>
              <w:t>Задача 3. Снижение негативного воздействия на окружающую среду отходов производства и потребления</w:t>
            </w:r>
          </w:p>
        </w:tc>
      </w:tr>
      <w:tr w:rsidR="00670668" w:rsidRPr="00670668" w:rsidTr="00FB3620">
        <w:trPr>
          <w:trHeight w:val="825"/>
          <w:jc w:val="center"/>
        </w:trPr>
        <w:tc>
          <w:tcPr>
            <w:tcW w:w="960" w:type="dxa"/>
          </w:tcPr>
          <w:p w:rsidR="00670668" w:rsidRPr="008F481B" w:rsidRDefault="00670668" w:rsidP="00303653">
            <w:pPr>
              <w:jc w:val="center"/>
              <w:rPr>
                <w:sz w:val="24"/>
                <w:szCs w:val="24"/>
              </w:rPr>
            </w:pPr>
            <w:r w:rsidRPr="008F481B">
              <w:rPr>
                <w:sz w:val="24"/>
                <w:szCs w:val="24"/>
              </w:rPr>
              <w:t>3.1.</w:t>
            </w:r>
          </w:p>
        </w:tc>
        <w:tc>
          <w:tcPr>
            <w:tcW w:w="2742" w:type="dxa"/>
          </w:tcPr>
          <w:p w:rsidR="00670668" w:rsidRPr="008F481B" w:rsidRDefault="00670668" w:rsidP="007C7311">
            <w:pPr>
              <w:jc w:val="both"/>
              <w:rPr>
                <w:sz w:val="24"/>
                <w:szCs w:val="24"/>
              </w:rPr>
            </w:pPr>
            <w:r w:rsidRPr="008F481B">
              <w:rPr>
                <w:sz w:val="24"/>
                <w:szCs w:val="24"/>
              </w:rPr>
              <w:t>Организация меропри</w:t>
            </w:r>
            <w:r w:rsidRPr="008F481B">
              <w:rPr>
                <w:sz w:val="24"/>
                <w:szCs w:val="24"/>
              </w:rPr>
              <w:t>я</w:t>
            </w:r>
            <w:r w:rsidRPr="008F481B">
              <w:rPr>
                <w:sz w:val="24"/>
                <w:szCs w:val="24"/>
              </w:rPr>
              <w:t>тий по благоустройству, санитарной очистке и озеленению территории района</w:t>
            </w:r>
          </w:p>
        </w:tc>
        <w:tc>
          <w:tcPr>
            <w:tcW w:w="2213" w:type="dxa"/>
          </w:tcPr>
          <w:p w:rsidR="00670668" w:rsidRPr="008F481B" w:rsidRDefault="00670668" w:rsidP="007C7311">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1733"/>
          <w:jc w:val="center"/>
        </w:trPr>
        <w:tc>
          <w:tcPr>
            <w:tcW w:w="960" w:type="dxa"/>
          </w:tcPr>
          <w:p w:rsidR="00670668" w:rsidRPr="008F481B" w:rsidRDefault="00670668" w:rsidP="00303653">
            <w:pPr>
              <w:jc w:val="center"/>
              <w:rPr>
                <w:sz w:val="24"/>
                <w:szCs w:val="24"/>
              </w:rPr>
            </w:pPr>
            <w:r w:rsidRPr="008F481B">
              <w:rPr>
                <w:sz w:val="24"/>
                <w:szCs w:val="24"/>
              </w:rPr>
              <w:lastRenderedPageBreak/>
              <w:t>3.2.</w:t>
            </w:r>
          </w:p>
        </w:tc>
        <w:tc>
          <w:tcPr>
            <w:tcW w:w="2742" w:type="dxa"/>
          </w:tcPr>
          <w:p w:rsidR="00670668" w:rsidRPr="008F481B" w:rsidRDefault="00670668" w:rsidP="007C7311">
            <w:pPr>
              <w:jc w:val="both"/>
              <w:rPr>
                <w:sz w:val="24"/>
                <w:szCs w:val="24"/>
              </w:rPr>
            </w:pPr>
            <w:r w:rsidRPr="008F481B">
              <w:rPr>
                <w:sz w:val="24"/>
                <w:szCs w:val="24"/>
              </w:rPr>
              <w:t>Организация меропри</w:t>
            </w:r>
            <w:r w:rsidRPr="008F481B">
              <w:rPr>
                <w:sz w:val="24"/>
                <w:szCs w:val="24"/>
              </w:rPr>
              <w:t>я</w:t>
            </w:r>
            <w:r w:rsidRPr="008F481B">
              <w:rPr>
                <w:sz w:val="24"/>
                <w:szCs w:val="24"/>
              </w:rPr>
              <w:t xml:space="preserve">тий по ликвидации мест несанкционированного размещения отходов </w:t>
            </w:r>
            <w:r w:rsidR="007C7311">
              <w:rPr>
                <w:sz w:val="24"/>
                <w:szCs w:val="24"/>
              </w:rPr>
              <w:t xml:space="preserve">     </w:t>
            </w:r>
            <w:r w:rsidRPr="008F481B">
              <w:rPr>
                <w:sz w:val="24"/>
                <w:szCs w:val="24"/>
              </w:rPr>
              <w:t>и предотвращению их образования</w:t>
            </w:r>
          </w:p>
        </w:tc>
        <w:tc>
          <w:tcPr>
            <w:tcW w:w="2213" w:type="dxa"/>
          </w:tcPr>
          <w:p w:rsidR="00670668" w:rsidRPr="008F481B" w:rsidRDefault="00670668" w:rsidP="007C7311">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1651"/>
          <w:jc w:val="center"/>
        </w:trPr>
        <w:tc>
          <w:tcPr>
            <w:tcW w:w="960" w:type="dxa"/>
          </w:tcPr>
          <w:p w:rsidR="00670668" w:rsidRPr="008F481B" w:rsidRDefault="00670668" w:rsidP="00303653">
            <w:pPr>
              <w:jc w:val="center"/>
              <w:rPr>
                <w:sz w:val="24"/>
                <w:szCs w:val="24"/>
              </w:rPr>
            </w:pPr>
            <w:r w:rsidRPr="008F481B">
              <w:rPr>
                <w:sz w:val="24"/>
                <w:szCs w:val="24"/>
              </w:rPr>
              <w:t>3.3.</w:t>
            </w:r>
          </w:p>
        </w:tc>
        <w:tc>
          <w:tcPr>
            <w:tcW w:w="2742" w:type="dxa"/>
          </w:tcPr>
          <w:p w:rsidR="00670668" w:rsidRPr="008F481B" w:rsidRDefault="00670668" w:rsidP="007C7311">
            <w:pPr>
              <w:jc w:val="both"/>
              <w:rPr>
                <w:sz w:val="24"/>
                <w:szCs w:val="24"/>
              </w:rPr>
            </w:pPr>
            <w:r w:rsidRPr="008F481B">
              <w:rPr>
                <w:sz w:val="24"/>
                <w:szCs w:val="24"/>
              </w:rPr>
              <w:t>Мероприятия по с</w:t>
            </w:r>
            <w:r w:rsidRPr="008F481B">
              <w:rPr>
                <w:sz w:val="24"/>
                <w:szCs w:val="24"/>
              </w:rPr>
              <w:t>о</w:t>
            </w:r>
            <w:r w:rsidRPr="008F481B">
              <w:rPr>
                <w:sz w:val="24"/>
                <w:szCs w:val="24"/>
              </w:rPr>
              <w:t>трудничеству с орган</w:t>
            </w:r>
            <w:r w:rsidRPr="008F481B">
              <w:rPr>
                <w:sz w:val="24"/>
                <w:szCs w:val="24"/>
              </w:rPr>
              <w:t>и</w:t>
            </w:r>
            <w:r w:rsidRPr="008F481B">
              <w:rPr>
                <w:sz w:val="24"/>
                <w:szCs w:val="24"/>
              </w:rPr>
              <w:t>зациями всех форм со</w:t>
            </w:r>
            <w:r w:rsidRPr="008F481B">
              <w:rPr>
                <w:sz w:val="24"/>
                <w:szCs w:val="24"/>
              </w:rPr>
              <w:t>б</w:t>
            </w:r>
            <w:r w:rsidRPr="008F481B">
              <w:rPr>
                <w:sz w:val="24"/>
                <w:szCs w:val="24"/>
              </w:rPr>
              <w:t xml:space="preserve">ственности в сфере </w:t>
            </w:r>
            <w:r w:rsidR="007C7311">
              <w:rPr>
                <w:sz w:val="24"/>
                <w:szCs w:val="24"/>
              </w:rPr>
              <w:t xml:space="preserve">   </w:t>
            </w:r>
            <w:r w:rsidRPr="008F481B">
              <w:rPr>
                <w:sz w:val="24"/>
                <w:szCs w:val="24"/>
              </w:rPr>
              <w:t>санитарного содерж</w:t>
            </w:r>
            <w:r w:rsidRPr="008F481B">
              <w:rPr>
                <w:sz w:val="24"/>
                <w:szCs w:val="24"/>
              </w:rPr>
              <w:t>а</w:t>
            </w:r>
            <w:r w:rsidRPr="008F481B">
              <w:rPr>
                <w:sz w:val="24"/>
                <w:szCs w:val="24"/>
              </w:rPr>
              <w:t>ния территории района</w:t>
            </w:r>
          </w:p>
        </w:tc>
        <w:tc>
          <w:tcPr>
            <w:tcW w:w="2213" w:type="dxa"/>
          </w:tcPr>
          <w:p w:rsidR="00670668" w:rsidRPr="008F481B" w:rsidRDefault="00670668" w:rsidP="007C7311">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3.4.</w:t>
            </w:r>
          </w:p>
        </w:tc>
        <w:tc>
          <w:tcPr>
            <w:tcW w:w="2742" w:type="dxa"/>
          </w:tcPr>
          <w:p w:rsidR="00670668" w:rsidRPr="008F481B" w:rsidRDefault="00670668" w:rsidP="007C7311">
            <w:pPr>
              <w:jc w:val="both"/>
              <w:rPr>
                <w:sz w:val="24"/>
                <w:szCs w:val="24"/>
              </w:rPr>
            </w:pPr>
            <w:r w:rsidRPr="008F481B">
              <w:rPr>
                <w:sz w:val="24"/>
                <w:szCs w:val="24"/>
              </w:rPr>
              <w:t>Рекультивация несан</w:t>
            </w:r>
            <w:r w:rsidRPr="008F481B">
              <w:rPr>
                <w:sz w:val="24"/>
                <w:szCs w:val="24"/>
              </w:rPr>
              <w:t>к</w:t>
            </w:r>
            <w:r w:rsidRPr="008F481B">
              <w:rPr>
                <w:sz w:val="24"/>
                <w:szCs w:val="24"/>
              </w:rPr>
              <w:t>ционированного учас</w:t>
            </w:r>
            <w:r w:rsidRPr="008F481B">
              <w:rPr>
                <w:sz w:val="24"/>
                <w:szCs w:val="24"/>
              </w:rPr>
              <w:t>т</w:t>
            </w:r>
            <w:r w:rsidR="007C7311">
              <w:rPr>
                <w:sz w:val="24"/>
                <w:szCs w:val="24"/>
              </w:rPr>
              <w:t xml:space="preserve">ка сброса </w:t>
            </w:r>
            <w:r w:rsidRPr="008F481B">
              <w:rPr>
                <w:sz w:val="24"/>
                <w:szCs w:val="24"/>
              </w:rPr>
              <w:t>жидких быт</w:t>
            </w:r>
            <w:r w:rsidRPr="008F481B">
              <w:rPr>
                <w:sz w:val="24"/>
                <w:szCs w:val="24"/>
              </w:rPr>
              <w:t>о</w:t>
            </w:r>
            <w:r w:rsidRPr="008F481B">
              <w:rPr>
                <w:sz w:val="24"/>
                <w:szCs w:val="24"/>
              </w:rPr>
              <w:t>вых отходов в с. Покур Нижневартовского ра</w:t>
            </w:r>
            <w:r w:rsidRPr="008F481B">
              <w:rPr>
                <w:sz w:val="24"/>
                <w:szCs w:val="24"/>
              </w:rPr>
              <w:t>й</w:t>
            </w:r>
            <w:r w:rsidRPr="008F481B">
              <w:rPr>
                <w:sz w:val="24"/>
                <w:szCs w:val="24"/>
              </w:rPr>
              <w:t>она</w:t>
            </w:r>
          </w:p>
        </w:tc>
        <w:tc>
          <w:tcPr>
            <w:tcW w:w="2213" w:type="dxa"/>
          </w:tcPr>
          <w:p w:rsidR="00670668" w:rsidRPr="008F481B" w:rsidRDefault="00670668" w:rsidP="007C7311">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1134" w:type="dxa"/>
          </w:tcPr>
          <w:p w:rsidR="00670668" w:rsidRPr="008F481B" w:rsidRDefault="00670668" w:rsidP="007C7311">
            <w:pPr>
              <w:jc w:val="center"/>
              <w:rPr>
                <w:sz w:val="24"/>
                <w:szCs w:val="24"/>
              </w:rPr>
            </w:pPr>
            <w:r w:rsidRPr="008F481B">
              <w:rPr>
                <w:sz w:val="24"/>
                <w:szCs w:val="24"/>
              </w:rPr>
              <w:t>бюджет района</w:t>
            </w:r>
          </w:p>
        </w:tc>
        <w:tc>
          <w:tcPr>
            <w:tcW w:w="1276" w:type="dxa"/>
          </w:tcPr>
          <w:p w:rsidR="00670668" w:rsidRPr="008F481B" w:rsidRDefault="00670668" w:rsidP="007C7311">
            <w:pPr>
              <w:jc w:val="center"/>
              <w:rPr>
                <w:sz w:val="24"/>
                <w:szCs w:val="24"/>
              </w:rPr>
            </w:pPr>
            <w:r w:rsidRPr="008F481B">
              <w:rPr>
                <w:sz w:val="24"/>
                <w:szCs w:val="24"/>
              </w:rPr>
              <w:t>2424,61</w:t>
            </w:r>
          </w:p>
        </w:tc>
        <w:tc>
          <w:tcPr>
            <w:tcW w:w="1311" w:type="dxa"/>
          </w:tcPr>
          <w:p w:rsidR="00670668" w:rsidRPr="008F481B" w:rsidRDefault="00670668" w:rsidP="007C7311">
            <w:pPr>
              <w:jc w:val="center"/>
              <w:rPr>
                <w:sz w:val="24"/>
                <w:szCs w:val="24"/>
              </w:rPr>
            </w:pPr>
            <w:r w:rsidRPr="008F481B">
              <w:rPr>
                <w:sz w:val="24"/>
                <w:szCs w:val="24"/>
              </w:rPr>
              <w:t>2424,61</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3.5.</w:t>
            </w:r>
          </w:p>
        </w:tc>
        <w:tc>
          <w:tcPr>
            <w:tcW w:w="2742" w:type="dxa"/>
          </w:tcPr>
          <w:p w:rsidR="00670668" w:rsidRPr="008F481B" w:rsidRDefault="00670668" w:rsidP="007C7311">
            <w:pPr>
              <w:jc w:val="both"/>
              <w:rPr>
                <w:sz w:val="24"/>
                <w:szCs w:val="24"/>
              </w:rPr>
            </w:pPr>
            <w:r w:rsidRPr="008F481B">
              <w:rPr>
                <w:sz w:val="24"/>
                <w:szCs w:val="24"/>
              </w:rPr>
              <w:t>Рекультивация несан</w:t>
            </w:r>
            <w:r w:rsidRPr="008F481B">
              <w:rPr>
                <w:sz w:val="24"/>
                <w:szCs w:val="24"/>
              </w:rPr>
              <w:t>к</w:t>
            </w:r>
            <w:r w:rsidRPr="008F481B">
              <w:rPr>
                <w:sz w:val="24"/>
                <w:szCs w:val="24"/>
              </w:rPr>
              <w:t>ционированного учас</w:t>
            </w:r>
            <w:r w:rsidRPr="008F481B">
              <w:rPr>
                <w:sz w:val="24"/>
                <w:szCs w:val="24"/>
              </w:rPr>
              <w:t>т</w:t>
            </w:r>
            <w:r w:rsidR="007C7311">
              <w:rPr>
                <w:sz w:val="24"/>
                <w:szCs w:val="24"/>
              </w:rPr>
              <w:t xml:space="preserve">ка сброса </w:t>
            </w:r>
            <w:r w:rsidRPr="008F481B">
              <w:rPr>
                <w:sz w:val="24"/>
                <w:szCs w:val="24"/>
              </w:rPr>
              <w:t>жидких быт</w:t>
            </w:r>
            <w:r w:rsidRPr="008F481B">
              <w:rPr>
                <w:sz w:val="24"/>
                <w:szCs w:val="24"/>
              </w:rPr>
              <w:t>о</w:t>
            </w:r>
            <w:r w:rsidRPr="008F481B">
              <w:rPr>
                <w:sz w:val="24"/>
                <w:szCs w:val="24"/>
              </w:rPr>
              <w:t>вых отходов в с. Ларьяк Нижневартовского ра</w:t>
            </w:r>
            <w:r w:rsidRPr="008F481B">
              <w:rPr>
                <w:sz w:val="24"/>
                <w:szCs w:val="24"/>
              </w:rPr>
              <w:t>й</w:t>
            </w:r>
            <w:r w:rsidRPr="008F481B">
              <w:rPr>
                <w:sz w:val="24"/>
                <w:szCs w:val="24"/>
              </w:rPr>
              <w:t>она</w:t>
            </w:r>
          </w:p>
        </w:tc>
        <w:tc>
          <w:tcPr>
            <w:tcW w:w="2213" w:type="dxa"/>
          </w:tcPr>
          <w:p w:rsidR="00670668" w:rsidRPr="008F481B" w:rsidRDefault="00670668" w:rsidP="007C7311">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1134" w:type="dxa"/>
          </w:tcPr>
          <w:p w:rsidR="00670668" w:rsidRPr="008F481B" w:rsidRDefault="00670668" w:rsidP="007C7311">
            <w:pPr>
              <w:jc w:val="center"/>
              <w:rPr>
                <w:sz w:val="24"/>
                <w:szCs w:val="24"/>
              </w:rPr>
            </w:pPr>
            <w:r w:rsidRPr="008F481B">
              <w:rPr>
                <w:sz w:val="24"/>
                <w:szCs w:val="24"/>
              </w:rPr>
              <w:t>бюджет района</w:t>
            </w:r>
          </w:p>
        </w:tc>
        <w:tc>
          <w:tcPr>
            <w:tcW w:w="1276" w:type="dxa"/>
          </w:tcPr>
          <w:p w:rsidR="00670668" w:rsidRPr="008F481B" w:rsidRDefault="00670668" w:rsidP="007C7311">
            <w:pPr>
              <w:jc w:val="center"/>
              <w:rPr>
                <w:sz w:val="24"/>
                <w:szCs w:val="24"/>
              </w:rPr>
            </w:pPr>
            <w:r w:rsidRPr="008F481B">
              <w:rPr>
                <w:sz w:val="24"/>
                <w:szCs w:val="24"/>
              </w:rPr>
              <w:t>1983,02</w:t>
            </w:r>
          </w:p>
        </w:tc>
        <w:tc>
          <w:tcPr>
            <w:tcW w:w="1311" w:type="dxa"/>
          </w:tcPr>
          <w:p w:rsidR="00670668" w:rsidRPr="008F481B" w:rsidRDefault="00670668" w:rsidP="007C7311">
            <w:pPr>
              <w:jc w:val="center"/>
              <w:rPr>
                <w:sz w:val="24"/>
                <w:szCs w:val="24"/>
              </w:rPr>
            </w:pPr>
            <w:r w:rsidRPr="008F481B">
              <w:rPr>
                <w:sz w:val="24"/>
                <w:szCs w:val="24"/>
              </w:rPr>
              <w:t>1983,02</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r>
      <w:tr w:rsidR="00670668" w:rsidRPr="00670668" w:rsidTr="00FB3620">
        <w:trPr>
          <w:trHeight w:val="181"/>
          <w:jc w:val="center"/>
        </w:trPr>
        <w:tc>
          <w:tcPr>
            <w:tcW w:w="960" w:type="dxa"/>
            <w:vMerge w:val="restart"/>
          </w:tcPr>
          <w:p w:rsidR="00670668" w:rsidRPr="008F481B" w:rsidRDefault="00670668" w:rsidP="00303653">
            <w:pPr>
              <w:jc w:val="center"/>
              <w:rPr>
                <w:sz w:val="24"/>
                <w:szCs w:val="24"/>
              </w:rPr>
            </w:pPr>
          </w:p>
        </w:tc>
        <w:tc>
          <w:tcPr>
            <w:tcW w:w="2742" w:type="dxa"/>
            <w:vMerge w:val="restart"/>
          </w:tcPr>
          <w:p w:rsidR="00670668" w:rsidRPr="008F481B" w:rsidRDefault="00670668" w:rsidP="00670668">
            <w:pPr>
              <w:rPr>
                <w:sz w:val="24"/>
                <w:szCs w:val="24"/>
              </w:rPr>
            </w:pPr>
            <w:r w:rsidRPr="008F481B">
              <w:rPr>
                <w:sz w:val="24"/>
                <w:szCs w:val="24"/>
              </w:rPr>
              <w:t>Итого по задаче 3</w:t>
            </w:r>
          </w:p>
        </w:tc>
        <w:tc>
          <w:tcPr>
            <w:tcW w:w="2213" w:type="dxa"/>
            <w:vMerge w:val="restart"/>
          </w:tcPr>
          <w:p w:rsidR="00670668" w:rsidRPr="008F481B" w:rsidRDefault="00670668" w:rsidP="00670668">
            <w:pPr>
              <w:rPr>
                <w:sz w:val="24"/>
                <w:szCs w:val="24"/>
              </w:rPr>
            </w:pPr>
          </w:p>
        </w:tc>
        <w:tc>
          <w:tcPr>
            <w:tcW w:w="1134" w:type="dxa"/>
          </w:tcPr>
          <w:p w:rsidR="00670668" w:rsidRPr="008F481B" w:rsidRDefault="00670668" w:rsidP="007C7311">
            <w:pPr>
              <w:jc w:val="center"/>
              <w:rPr>
                <w:sz w:val="24"/>
                <w:szCs w:val="24"/>
              </w:rPr>
            </w:pPr>
            <w:r w:rsidRPr="008F481B">
              <w:rPr>
                <w:sz w:val="24"/>
                <w:szCs w:val="24"/>
              </w:rPr>
              <w:t>всего</w:t>
            </w:r>
          </w:p>
        </w:tc>
        <w:tc>
          <w:tcPr>
            <w:tcW w:w="1276" w:type="dxa"/>
          </w:tcPr>
          <w:p w:rsidR="00670668" w:rsidRPr="008F481B" w:rsidRDefault="00670668" w:rsidP="007C7311">
            <w:pPr>
              <w:jc w:val="center"/>
              <w:rPr>
                <w:sz w:val="24"/>
                <w:szCs w:val="24"/>
              </w:rPr>
            </w:pPr>
            <w:r w:rsidRPr="008F481B">
              <w:rPr>
                <w:sz w:val="24"/>
                <w:szCs w:val="24"/>
              </w:rPr>
              <w:t>4407,63</w:t>
            </w:r>
          </w:p>
        </w:tc>
        <w:tc>
          <w:tcPr>
            <w:tcW w:w="1311" w:type="dxa"/>
          </w:tcPr>
          <w:p w:rsidR="00670668" w:rsidRPr="008F481B" w:rsidRDefault="00670668" w:rsidP="007C7311">
            <w:pPr>
              <w:jc w:val="center"/>
              <w:rPr>
                <w:sz w:val="24"/>
                <w:szCs w:val="24"/>
              </w:rPr>
            </w:pPr>
            <w:r w:rsidRPr="008F481B">
              <w:rPr>
                <w:sz w:val="24"/>
                <w:szCs w:val="24"/>
              </w:rPr>
              <w:t>4407,63</w:t>
            </w:r>
          </w:p>
        </w:tc>
        <w:tc>
          <w:tcPr>
            <w:tcW w:w="992" w:type="dxa"/>
          </w:tcPr>
          <w:p w:rsidR="00670668" w:rsidRPr="008F481B" w:rsidRDefault="00670668" w:rsidP="007C7311">
            <w:pPr>
              <w:jc w:val="center"/>
              <w:rPr>
                <w:sz w:val="24"/>
                <w:szCs w:val="24"/>
              </w:rPr>
            </w:pPr>
          </w:p>
        </w:tc>
        <w:tc>
          <w:tcPr>
            <w:tcW w:w="993" w:type="dxa"/>
          </w:tcPr>
          <w:p w:rsidR="00670668" w:rsidRPr="008F481B" w:rsidRDefault="00670668" w:rsidP="007C7311">
            <w:pPr>
              <w:jc w:val="center"/>
              <w:rPr>
                <w:sz w:val="24"/>
                <w:szCs w:val="24"/>
              </w:rPr>
            </w:pPr>
          </w:p>
        </w:tc>
        <w:tc>
          <w:tcPr>
            <w:tcW w:w="992" w:type="dxa"/>
          </w:tcPr>
          <w:p w:rsidR="00670668" w:rsidRPr="008F481B" w:rsidRDefault="00670668" w:rsidP="007C7311">
            <w:pPr>
              <w:jc w:val="center"/>
              <w:rPr>
                <w:sz w:val="24"/>
                <w:szCs w:val="24"/>
              </w:rPr>
            </w:pPr>
          </w:p>
        </w:tc>
        <w:tc>
          <w:tcPr>
            <w:tcW w:w="992" w:type="dxa"/>
          </w:tcPr>
          <w:p w:rsidR="00670668" w:rsidRPr="008F481B" w:rsidRDefault="00670668" w:rsidP="007C7311">
            <w:pPr>
              <w:jc w:val="center"/>
              <w:rPr>
                <w:sz w:val="24"/>
                <w:szCs w:val="24"/>
              </w:rPr>
            </w:pPr>
          </w:p>
        </w:tc>
        <w:tc>
          <w:tcPr>
            <w:tcW w:w="992" w:type="dxa"/>
          </w:tcPr>
          <w:p w:rsidR="00670668" w:rsidRPr="008F481B" w:rsidRDefault="00670668" w:rsidP="007C7311">
            <w:pPr>
              <w:jc w:val="center"/>
              <w:rPr>
                <w:sz w:val="24"/>
                <w:szCs w:val="24"/>
              </w:rPr>
            </w:pPr>
          </w:p>
        </w:tc>
        <w:tc>
          <w:tcPr>
            <w:tcW w:w="993" w:type="dxa"/>
          </w:tcPr>
          <w:p w:rsidR="00670668" w:rsidRPr="008F481B" w:rsidRDefault="00670668" w:rsidP="007C7311">
            <w:pPr>
              <w:jc w:val="center"/>
              <w:rPr>
                <w:sz w:val="24"/>
                <w:szCs w:val="24"/>
              </w:rPr>
            </w:pPr>
          </w:p>
        </w:tc>
      </w:tr>
      <w:tr w:rsidR="00670668" w:rsidRPr="00670668" w:rsidTr="00FB3620">
        <w:trPr>
          <w:trHeight w:val="181"/>
          <w:jc w:val="center"/>
        </w:trPr>
        <w:tc>
          <w:tcPr>
            <w:tcW w:w="960" w:type="dxa"/>
            <w:vMerge/>
          </w:tcPr>
          <w:p w:rsidR="00670668" w:rsidRPr="008F481B" w:rsidRDefault="00670668" w:rsidP="00303653">
            <w:pPr>
              <w:jc w:val="center"/>
              <w:rPr>
                <w:sz w:val="24"/>
                <w:szCs w:val="24"/>
              </w:rPr>
            </w:pPr>
          </w:p>
        </w:tc>
        <w:tc>
          <w:tcPr>
            <w:tcW w:w="2742" w:type="dxa"/>
            <w:vMerge/>
          </w:tcPr>
          <w:p w:rsidR="00670668" w:rsidRPr="008F481B" w:rsidRDefault="00670668" w:rsidP="00670668">
            <w:pPr>
              <w:rPr>
                <w:sz w:val="24"/>
                <w:szCs w:val="24"/>
              </w:rPr>
            </w:pPr>
          </w:p>
        </w:tc>
        <w:tc>
          <w:tcPr>
            <w:tcW w:w="2213" w:type="dxa"/>
            <w:vMerge/>
          </w:tcPr>
          <w:p w:rsidR="00670668" w:rsidRPr="008F481B" w:rsidRDefault="00670668" w:rsidP="00670668">
            <w:pPr>
              <w:rPr>
                <w:sz w:val="24"/>
                <w:szCs w:val="24"/>
              </w:rPr>
            </w:pPr>
          </w:p>
        </w:tc>
        <w:tc>
          <w:tcPr>
            <w:tcW w:w="1134" w:type="dxa"/>
          </w:tcPr>
          <w:p w:rsidR="00670668" w:rsidRPr="008F481B" w:rsidRDefault="00670668" w:rsidP="007C7311">
            <w:pPr>
              <w:jc w:val="center"/>
              <w:rPr>
                <w:sz w:val="24"/>
                <w:szCs w:val="24"/>
              </w:rPr>
            </w:pPr>
            <w:r w:rsidRPr="008F481B">
              <w:rPr>
                <w:sz w:val="24"/>
                <w:szCs w:val="24"/>
              </w:rPr>
              <w:t>бюджет района</w:t>
            </w:r>
          </w:p>
        </w:tc>
        <w:tc>
          <w:tcPr>
            <w:tcW w:w="1276" w:type="dxa"/>
          </w:tcPr>
          <w:p w:rsidR="00670668" w:rsidRPr="008F481B" w:rsidRDefault="00670668" w:rsidP="007C7311">
            <w:pPr>
              <w:jc w:val="center"/>
              <w:rPr>
                <w:sz w:val="24"/>
                <w:szCs w:val="24"/>
              </w:rPr>
            </w:pPr>
            <w:r w:rsidRPr="008F481B">
              <w:rPr>
                <w:sz w:val="24"/>
                <w:szCs w:val="24"/>
              </w:rPr>
              <w:t>4407,63</w:t>
            </w:r>
          </w:p>
        </w:tc>
        <w:tc>
          <w:tcPr>
            <w:tcW w:w="1311" w:type="dxa"/>
          </w:tcPr>
          <w:p w:rsidR="00670668" w:rsidRPr="008F481B" w:rsidRDefault="00670668" w:rsidP="007C7311">
            <w:pPr>
              <w:jc w:val="center"/>
              <w:rPr>
                <w:sz w:val="24"/>
                <w:szCs w:val="24"/>
              </w:rPr>
            </w:pPr>
            <w:r w:rsidRPr="008F481B">
              <w:rPr>
                <w:sz w:val="24"/>
                <w:szCs w:val="24"/>
              </w:rPr>
              <w:t>4407,63</w:t>
            </w:r>
          </w:p>
        </w:tc>
        <w:tc>
          <w:tcPr>
            <w:tcW w:w="992" w:type="dxa"/>
          </w:tcPr>
          <w:p w:rsidR="00670668" w:rsidRPr="008F481B" w:rsidRDefault="00670668" w:rsidP="007C7311">
            <w:pPr>
              <w:jc w:val="center"/>
              <w:rPr>
                <w:sz w:val="24"/>
                <w:szCs w:val="24"/>
              </w:rPr>
            </w:pPr>
          </w:p>
        </w:tc>
        <w:tc>
          <w:tcPr>
            <w:tcW w:w="993" w:type="dxa"/>
          </w:tcPr>
          <w:p w:rsidR="00670668" w:rsidRPr="008F481B" w:rsidRDefault="00670668" w:rsidP="007C7311">
            <w:pPr>
              <w:jc w:val="center"/>
              <w:rPr>
                <w:sz w:val="24"/>
                <w:szCs w:val="24"/>
              </w:rPr>
            </w:pPr>
          </w:p>
        </w:tc>
        <w:tc>
          <w:tcPr>
            <w:tcW w:w="992" w:type="dxa"/>
          </w:tcPr>
          <w:p w:rsidR="00670668" w:rsidRPr="008F481B" w:rsidRDefault="00670668" w:rsidP="007C7311">
            <w:pPr>
              <w:jc w:val="center"/>
              <w:rPr>
                <w:sz w:val="24"/>
                <w:szCs w:val="24"/>
              </w:rPr>
            </w:pPr>
          </w:p>
        </w:tc>
        <w:tc>
          <w:tcPr>
            <w:tcW w:w="992" w:type="dxa"/>
          </w:tcPr>
          <w:p w:rsidR="00670668" w:rsidRPr="008F481B" w:rsidRDefault="00670668" w:rsidP="007C7311">
            <w:pPr>
              <w:jc w:val="center"/>
              <w:rPr>
                <w:sz w:val="24"/>
                <w:szCs w:val="24"/>
              </w:rPr>
            </w:pPr>
          </w:p>
        </w:tc>
        <w:tc>
          <w:tcPr>
            <w:tcW w:w="992" w:type="dxa"/>
          </w:tcPr>
          <w:p w:rsidR="00670668" w:rsidRPr="008F481B" w:rsidRDefault="00670668" w:rsidP="007C7311">
            <w:pPr>
              <w:jc w:val="center"/>
              <w:rPr>
                <w:sz w:val="24"/>
                <w:szCs w:val="24"/>
              </w:rPr>
            </w:pPr>
          </w:p>
        </w:tc>
        <w:tc>
          <w:tcPr>
            <w:tcW w:w="993" w:type="dxa"/>
          </w:tcPr>
          <w:p w:rsidR="00670668" w:rsidRPr="008F481B" w:rsidRDefault="00670668" w:rsidP="007C7311">
            <w:pPr>
              <w:jc w:val="center"/>
              <w:rPr>
                <w:sz w:val="24"/>
                <w:szCs w:val="24"/>
              </w:rPr>
            </w:pPr>
          </w:p>
        </w:tc>
      </w:tr>
      <w:tr w:rsidR="00670668" w:rsidRPr="00670668" w:rsidTr="00FB3620">
        <w:trPr>
          <w:trHeight w:val="329"/>
          <w:jc w:val="center"/>
        </w:trPr>
        <w:tc>
          <w:tcPr>
            <w:tcW w:w="15590" w:type="dxa"/>
            <w:gridSpan w:val="12"/>
          </w:tcPr>
          <w:p w:rsidR="00670668" w:rsidRPr="008F481B" w:rsidRDefault="00670668" w:rsidP="00303653">
            <w:pPr>
              <w:jc w:val="center"/>
              <w:rPr>
                <w:sz w:val="24"/>
                <w:szCs w:val="24"/>
              </w:rPr>
            </w:pPr>
            <w:r w:rsidRPr="008F481B">
              <w:rPr>
                <w:sz w:val="24"/>
                <w:szCs w:val="24"/>
              </w:rPr>
              <w:t>Задача 4. Организация и проведение экологического мониторинга за состоянием окружающей среды на территории района</w:t>
            </w:r>
          </w:p>
        </w:tc>
      </w:tr>
      <w:tr w:rsidR="00670668" w:rsidRPr="00670668" w:rsidTr="00FB3620">
        <w:trPr>
          <w:trHeight w:val="1495"/>
          <w:jc w:val="center"/>
        </w:trPr>
        <w:tc>
          <w:tcPr>
            <w:tcW w:w="960" w:type="dxa"/>
          </w:tcPr>
          <w:p w:rsidR="00670668" w:rsidRPr="008F481B" w:rsidRDefault="00670668" w:rsidP="00303653">
            <w:pPr>
              <w:jc w:val="center"/>
              <w:rPr>
                <w:sz w:val="24"/>
                <w:szCs w:val="24"/>
              </w:rPr>
            </w:pPr>
            <w:r w:rsidRPr="008F481B">
              <w:rPr>
                <w:sz w:val="24"/>
                <w:szCs w:val="24"/>
              </w:rPr>
              <w:t>4.1.</w:t>
            </w:r>
          </w:p>
        </w:tc>
        <w:tc>
          <w:tcPr>
            <w:tcW w:w="2742" w:type="dxa"/>
          </w:tcPr>
          <w:p w:rsidR="00670668" w:rsidRPr="008F481B" w:rsidRDefault="00670668" w:rsidP="007C7311">
            <w:pPr>
              <w:jc w:val="both"/>
              <w:rPr>
                <w:sz w:val="24"/>
                <w:szCs w:val="24"/>
              </w:rPr>
            </w:pPr>
            <w:r w:rsidRPr="008F481B">
              <w:rPr>
                <w:sz w:val="24"/>
                <w:szCs w:val="24"/>
              </w:rPr>
              <w:t>Сбор, анализ и обрабо</w:t>
            </w:r>
            <w:r w:rsidRPr="008F481B">
              <w:rPr>
                <w:sz w:val="24"/>
                <w:szCs w:val="24"/>
              </w:rPr>
              <w:t>т</w:t>
            </w:r>
            <w:r w:rsidRPr="008F481B">
              <w:rPr>
                <w:sz w:val="24"/>
                <w:szCs w:val="24"/>
              </w:rPr>
              <w:t>ка данных о состоянии окружающей среды</w:t>
            </w:r>
          </w:p>
        </w:tc>
        <w:tc>
          <w:tcPr>
            <w:tcW w:w="2213" w:type="dxa"/>
          </w:tcPr>
          <w:p w:rsidR="00670668" w:rsidRPr="008F481B" w:rsidRDefault="00670668" w:rsidP="007C7311">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1403"/>
          <w:jc w:val="center"/>
        </w:trPr>
        <w:tc>
          <w:tcPr>
            <w:tcW w:w="960" w:type="dxa"/>
          </w:tcPr>
          <w:p w:rsidR="00670668" w:rsidRPr="008F481B" w:rsidRDefault="00670668" w:rsidP="00303653">
            <w:pPr>
              <w:jc w:val="center"/>
              <w:rPr>
                <w:sz w:val="24"/>
                <w:szCs w:val="24"/>
              </w:rPr>
            </w:pPr>
            <w:r w:rsidRPr="008F481B">
              <w:rPr>
                <w:sz w:val="24"/>
                <w:szCs w:val="24"/>
              </w:rPr>
              <w:lastRenderedPageBreak/>
              <w:t>4.2.</w:t>
            </w:r>
          </w:p>
        </w:tc>
        <w:tc>
          <w:tcPr>
            <w:tcW w:w="2742" w:type="dxa"/>
          </w:tcPr>
          <w:p w:rsidR="00670668" w:rsidRPr="008F481B" w:rsidRDefault="00670668" w:rsidP="007C7311">
            <w:pPr>
              <w:jc w:val="both"/>
              <w:rPr>
                <w:sz w:val="24"/>
                <w:szCs w:val="24"/>
              </w:rPr>
            </w:pPr>
            <w:r w:rsidRPr="008F481B">
              <w:rPr>
                <w:sz w:val="24"/>
                <w:szCs w:val="24"/>
              </w:rPr>
              <w:t xml:space="preserve">Организация учета </w:t>
            </w:r>
            <w:r w:rsidR="007C7311">
              <w:rPr>
                <w:sz w:val="24"/>
                <w:szCs w:val="24"/>
              </w:rPr>
              <w:t xml:space="preserve">        </w:t>
            </w:r>
            <w:r w:rsidRPr="008F481B">
              <w:rPr>
                <w:sz w:val="24"/>
                <w:szCs w:val="24"/>
              </w:rPr>
              <w:t>и мониторинга обращ</w:t>
            </w:r>
            <w:r w:rsidRPr="008F481B">
              <w:rPr>
                <w:sz w:val="24"/>
                <w:szCs w:val="24"/>
              </w:rPr>
              <w:t>е</w:t>
            </w:r>
            <w:r w:rsidRPr="008F481B">
              <w:rPr>
                <w:sz w:val="24"/>
                <w:szCs w:val="24"/>
              </w:rPr>
              <w:t>ния с отходами на те</w:t>
            </w:r>
            <w:r w:rsidRPr="008F481B">
              <w:rPr>
                <w:sz w:val="24"/>
                <w:szCs w:val="24"/>
              </w:rPr>
              <w:t>р</w:t>
            </w:r>
            <w:r w:rsidRPr="008F481B">
              <w:rPr>
                <w:sz w:val="24"/>
                <w:szCs w:val="24"/>
              </w:rPr>
              <w:t>ритории района</w:t>
            </w:r>
          </w:p>
        </w:tc>
        <w:tc>
          <w:tcPr>
            <w:tcW w:w="2213" w:type="dxa"/>
          </w:tcPr>
          <w:p w:rsidR="00670668" w:rsidRPr="008F481B" w:rsidRDefault="00670668" w:rsidP="007C7311">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1401"/>
          <w:jc w:val="center"/>
        </w:trPr>
        <w:tc>
          <w:tcPr>
            <w:tcW w:w="960" w:type="dxa"/>
          </w:tcPr>
          <w:p w:rsidR="00670668" w:rsidRPr="008F481B" w:rsidRDefault="00670668" w:rsidP="00303653">
            <w:pPr>
              <w:jc w:val="center"/>
              <w:rPr>
                <w:sz w:val="24"/>
                <w:szCs w:val="24"/>
              </w:rPr>
            </w:pPr>
            <w:r w:rsidRPr="008F481B">
              <w:rPr>
                <w:sz w:val="24"/>
                <w:szCs w:val="24"/>
              </w:rPr>
              <w:t>4.3.</w:t>
            </w:r>
          </w:p>
        </w:tc>
        <w:tc>
          <w:tcPr>
            <w:tcW w:w="2742" w:type="dxa"/>
          </w:tcPr>
          <w:p w:rsidR="00670668" w:rsidRPr="008F481B" w:rsidRDefault="00670668" w:rsidP="007C7311">
            <w:pPr>
              <w:jc w:val="both"/>
              <w:rPr>
                <w:sz w:val="24"/>
                <w:szCs w:val="24"/>
              </w:rPr>
            </w:pPr>
            <w:r w:rsidRPr="008F481B">
              <w:rPr>
                <w:sz w:val="24"/>
                <w:szCs w:val="24"/>
              </w:rPr>
              <w:t>Инвентаризация н</w:t>
            </w:r>
            <w:r w:rsidRPr="008F481B">
              <w:rPr>
                <w:sz w:val="24"/>
                <w:szCs w:val="24"/>
              </w:rPr>
              <w:t>е</w:t>
            </w:r>
            <w:r w:rsidRPr="008F481B">
              <w:rPr>
                <w:sz w:val="24"/>
                <w:szCs w:val="24"/>
              </w:rPr>
              <w:t>санкционированных свалок в населенных пунктах района</w:t>
            </w:r>
          </w:p>
        </w:tc>
        <w:tc>
          <w:tcPr>
            <w:tcW w:w="2213" w:type="dxa"/>
          </w:tcPr>
          <w:p w:rsidR="00670668" w:rsidRPr="008F481B" w:rsidRDefault="00670668" w:rsidP="007C7311">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1832"/>
          <w:jc w:val="center"/>
        </w:trPr>
        <w:tc>
          <w:tcPr>
            <w:tcW w:w="960" w:type="dxa"/>
          </w:tcPr>
          <w:p w:rsidR="00670668" w:rsidRPr="008F481B" w:rsidRDefault="00670668" w:rsidP="00303653">
            <w:pPr>
              <w:jc w:val="center"/>
              <w:rPr>
                <w:sz w:val="24"/>
                <w:szCs w:val="24"/>
              </w:rPr>
            </w:pPr>
            <w:r w:rsidRPr="008F481B">
              <w:rPr>
                <w:sz w:val="24"/>
                <w:szCs w:val="24"/>
              </w:rPr>
              <w:t>4.4.</w:t>
            </w:r>
          </w:p>
        </w:tc>
        <w:tc>
          <w:tcPr>
            <w:tcW w:w="2742" w:type="dxa"/>
          </w:tcPr>
          <w:p w:rsidR="00670668" w:rsidRPr="008F481B" w:rsidRDefault="00670668" w:rsidP="007C7311">
            <w:pPr>
              <w:jc w:val="both"/>
              <w:rPr>
                <w:sz w:val="24"/>
                <w:szCs w:val="24"/>
              </w:rPr>
            </w:pPr>
            <w:r w:rsidRPr="008F481B">
              <w:rPr>
                <w:sz w:val="24"/>
                <w:szCs w:val="24"/>
              </w:rPr>
              <w:t>Ведение базы данных по техногенной нагру</w:t>
            </w:r>
            <w:r w:rsidRPr="008F481B">
              <w:rPr>
                <w:sz w:val="24"/>
                <w:szCs w:val="24"/>
              </w:rPr>
              <w:t>з</w:t>
            </w:r>
            <w:r w:rsidRPr="008F481B">
              <w:rPr>
                <w:sz w:val="24"/>
                <w:szCs w:val="24"/>
              </w:rPr>
              <w:t xml:space="preserve">ке и рациональному </w:t>
            </w:r>
            <w:r w:rsidR="007C7311">
              <w:rPr>
                <w:sz w:val="24"/>
                <w:szCs w:val="24"/>
              </w:rPr>
              <w:t xml:space="preserve">  </w:t>
            </w:r>
            <w:r w:rsidRPr="008F481B">
              <w:rPr>
                <w:sz w:val="24"/>
                <w:szCs w:val="24"/>
              </w:rPr>
              <w:t>использованию приро</w:t>
            </w:r>
            <w:r w:rsidRPr="008F481B">
              <w:rPr>
                <w:sz w:val="24"/>
                <w:szCs w:val="24"/>
              </w:rPr>
              <w:t>д</w:t>
            </w:r>
            <w:r w:rsidRPr="008F481B">
              <w:rPr>
                <w:sz w:val="24"/>
                <w:szCs w:val="24"/>
              </w:rPr>
              <w:t>ных ресурсов недр</w:t>
            </w:r>
            <w:r w:rsidRPr="008F481B">
              <w:rPr>
                <w:sz w:val="24"/>
                <w:szCs w:val="24"/>
              </w:rPr>
              <w:t>о</w:t>
            </w:r>
            <w:r w:rsidRPr="008F481B">
              <w:rPr>
                <w:sz w:val="24"/>
                <w:szCs w:val="24"/>
              </w:rPr>
              <w:t>пользователями</w:t>
            </w:r>
          </w:p>
        </w:tc>
        <w:tc>
          <w:tcPr>
            <w:tcW w:w="2213" w:type="dxa"/>
          </w:tcPr>
          <w:p w:rsidR="00670668" w:rsidRPr="008F481B" w:rsidRDefault="00670668" w:rsidP="007C7311">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1418"/>
          <w:jc w:val="center"/>
        </w:trPr>
        <w:tc>
          <w:tcPr>
            <w:tcW w:w="960" w:type="dxa"/>
          </w:tcPr>
          <w:p w:rsidR="00670668" w:rsidRPr="008F481B" w:rsidRDefault="00670668" w:rsidP="00303653">
            <w:pPr>
              <w:jc w:val="center"/>
              <w:rPr>
                <w:sz w:val="24"/>
                <w:szCs w:val="24"/>
              </w:rPr>
            </w:pPr>
            <w:r w:rsidRPr="008F481B">
              <w:rPr>
                <w:sz w:val="24"/>
                <w:szCs w:val="24"/>
              </w:rPr>
              <w:t>4.5.</w:t>
            </w:r>
          </w:p>
        </w:tc>
        <w:tc>
          <w:tcPr>
            <w:tcW w:w="2742" w:type="dxa"/>
          </w:tcPr>
          <w:p w:rsidR="00670668" w:rsidRPr="008F481B" w:rsidRDefault="00670668" w:rsidP="007C7311">
            <w:pPr>
              <w:jc w:val="both"/>
              <w:rPr>
                <w:sz w:val="24"/>
                <w:szCs w:val="24"/>
              </w:rPr>
            </w:pPr>
            <w:r w:rsidRPr="008F481B">
              <w:rPr>
                <w:sz w:val="24"/>
                <w:szCs w:val="24"/>
              </w:rPr>
              <w:t>Ведение реестра некат</w:t>
            </w:r>
            <w:r w:rsidRPr="008F481B">
              <w:rPr>
                <w:sz w:val="24"/>
                <w:szCs w:val="24"/>
              </w:rPr>
              <w:t>е</w:t>
            </w:r>
            <w:r w:rsidRPr="008F481B">
              <w:rPr>
                <w:sz w:val="24"/>
                <w:szCs w:val="24"/>
              </w:rPr>
              <w:t>горийных отказов тр</w:t>
            </w:r>
            <w:r w:rsidRPr="008F481B">
              <w:rPr>
                <w:sz w:val="24"/>
                <w:szCs w:val="24"/>
              </w:rPr>
              <w:t>у</w:t>
            </w:r>
            <w:r w:rsidRPr="008F481B">
              <w:rPr>
                <w:sz w:val="24"/>
                <w:szCs w:val="24"/>
              </w:rPr>
              <w:t>бопроводов</w:t>
            </w:r>
          </w:p>
        </w:tc>
        <w:tc>
          <w:tcPr>
            <w:tcW w:w="2213" w:type="dxa"/>
          </w:tcPr>
          <w:p w:rsidR="00670668" w:rsidRPr="008F481B" w:rsidRDefault="00670668" w:rsidP="007C7311">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339"/>
          <w:jc w:val="center"/>
        </w:trPr>
        <w:tc>
          <w:tcPr>
            <w:tcW w:w="960" w:type="dxa"/>
            <w:vMerge w:val="restart"/>
          </w:tcPr>
          <w:p w:rsidR="00670668" w:rsidRPr="008F481B" w:rsidRDefault="00670668" w:rsidP="00303653">
            <w:pPr>
              <w:jc w:val="center"/>
              <w:rPr>
                <w:sz w:val="24"/>
                <w:szCs w:val="24"/>
              </w:rPr>
            </w:pPr>
          </w:p>
        </w:tc>
        <w:tc>
          <w:tcPr>
            <w:tcW w:w="2742" w:type="dxa"/>
            <w:vMerge w:val="restart"/>
          </w:tcPr>
          <w:p w:rsidR="00670668" w:rsidRPr="008F481B" w:rsidRDefault="00670668" w:rsidP="00670668">
            <w:pPr>
              <w:rPr>
                <w:sz w:val="24"/>
                <w:szCs w:val="24"/>
              </w:rPr>
            </w:pPr>
            <w:r w:rsidRPr="008F481B">
              <w:rPr>
                <w:sz w:val="24"/>
                <w:szCs w:val="24"/>
              </w:rPr>
              <w:t>Итого по задаче 4</w:t>
            </w:r>
          </w:p>
        </w:tc>
        <w:tc>
          <w:tcPr>
            <w:tcW w:w="2213" w:type="dxa"/>
            <w:vMerge w:val="restart"/>
          </w:tcPr>
          <w:p w:rsidR="00670668" w:rsidRPr="008F481B" w:rsidRDefault="00670668" w:rsidP="00670668">
            <w:pPr>
              <w:rPr>
                <w:sz w:val="24"/>
                <w:szCs w:val="24"/>
              </w:rPr>
            </w:pPr>
          </w:p>
        </w:tc>
        <w:tc>
          <w:tcPr>
            <w:tcW w:w="1134" w:type="dxa"/>
          </w:tcPr>
          <w:p w:rsidR="00670668" w:rsidRPr="008F481B" w:rsidRDefault="00670668" w:rsidP="007C7311">
            <w:pPr>
              <w:jc w:val="center"/>
              <w:rPr>
                <w:sz w:val="24"/>
                <w:szCs w:val="24"/>
              </w:rPr>
            </w:pPr>
            <w:r w:rsidRPr="008F481B">
              <w:rPr>
                <w:sz w:val="24"/>
                <w:szCs w:val="24"/>
              </w:rPr>
              <w:t>всего</w:t>
            </w:r>
          </w:p>
        </w:tc>
        <w:tc>
          <w:tcPr>
            <w:tcW w:w="8541" w:type="dxa"/>
            <w:gridSpan w:val="8"/>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181"/>
          <w:jc w:val="center"/>
        </w:trPr>
        <w:tc>
          <w:tcPr>
            <w:tcW w:w="960" w:type="dxa"/>
            <w:vMerge/>
          </w:tcPr>
          <w:p w:rsidR="00670668" w:rsidRPr="008F481B" w:rsidRDefault="00670668" w:rsidP="00303653">
            <w:pPr>
              <w:jc w:val="center"/>
              <w:rPr>
                <w:sz w:val="24"/>
                <w:szCs w:val="24"/>
              </w:rPr>
            </w:pPr>
          </w:p>
        </w:tc>
        <w:tc>
          <w:tcPr>
            <w:tcW w:w="2742" w:type="dxa"/>
            <w:vMerge/>
          </w:tcPr>
          <w:p w:rsidR="00670668" w:rsidRPr="008F481B" w:rsidRDefault="00670668" w:rsidP="00670668">
            <w:pPr>
              <w:rPr>
                <w:sz w:val="24"/>
                <w:szCs w:val="24"/>
              </w:rPr>
            </w:pPr>
          </w:p>
        </w:tc>
        <w:tc>
          <w:tcPr>
            <w:tcW w:w="2213" w:type="dxa"/>
            <w:vMerge/>
          </w:tcPr>
          <w:p w:rsidR="00670668" w:rsidRPr="008F481B" w:rsidRDefault="00670668" w:rsidP="00670668">
            <w:pPr>
              <w:rPr>
                <w:sz w:val="24"/>
                <w:szCs w:val="24"/>
              </w:rPr>
            </w:pPr>
          </w:p>
        </w:tc>
        <w:tc>
          <w:tcPr>
            <w:tcW w:w="1134" w:type="dxa"/>
          </w:tcPr>
          <w:p w:rsidR="00670668" w:rsidRPr="008F481B" w:rsidRDefault="00670668" w:rsidP="007C7311">
            <w:pPr>
              <w:jc w:val="center"/>
              <w:rPr>
                <w:sz w:val="24"/>
                <w:szCs w:val="24"/>
              </w:rPr>
            </w:pPr>
            <w:r w:rsidRPr="008F481B">
              <w:rPr>
                <w:sz w:val="24"/>
                <w:szCs w:val="24"/>
              </w:rPr>
              <w:t>бюджет района</w:t>
            </w:r>
          </w:p>
        </w:tc>
        <w:tc>
          <w:tcPr>
            <w:tcW w:w="8541" w:type="dxa"/>
            <w:gridSpan w:val="8"/>
          </w:tcPr>
          <w:p w:rsidR="00670668" w:rsidRPr="008F481B" w:rsidRDefault="00670668" w:rsidP="00670668">
            <w:pPr>
              <w:rPr>
                <w:sz w:val="24"/>
                <w:szCs w:val="24"/>
              </w:rPr>
            </w:pPr>
            <w:r w:rsidRPr="008F481B">
              <w:rPr>
                <w:sz w:val="24"/>
                <w:szCs w:val="24"/>
              </w:rPr>
              <w:t>за счет финансирования основной деятельности исполнителя</w:t>
            </w:r>
          </w:p>
        </w:tc>
      </w:tr>
      <w:tr w:rsidR="00670668" w:rsidRPr="00670668" w:rsidTr="00FB3620">
        <w:trPr>
          <w:trHeight w:val="181"/>
          <w:jc w:val="center"/>
        </w:trPr>
        <w:tc>
          <w:tcPr>
            <w:tcW w:w="15590" w:type="dxa"/>
            <w:gridSpan w:val="12"/>
          </w:tcPr>
          <w:p w:rsidR="00670668" w:rsidRPr="008F481B" w:rsidRDefault="00670668" w:rsidP="00303653">
            <w:pPr>
              <w:jc w:val="center"/>
              <w:rPr>
                <w:sz w:val="24"/>
                <w:szCs w:val="24"/>
              </w:rPr>
            </w:pPr>
            <w:r w:rsidRPr="008F481B">
              <w:rPr>
                <w:sz w:val="24"/>
                <w:szCs w:val="24"/>
              </w:rPr>
              <w:t>Задача 5. Строительство объектов для размещения отходов</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5.1.</w:t>
            </w:r>
          </w:p>
        </w:tc>
        <w:tc>
          <w:tcPr>
            <w:tcW w:w="2742" w:type="dxa"/>
          </w:tcPr>
          <w:p w:rsidR="00670668" w:rsidRPr="008F481B" w:rsidRDefault="00670668" w:rsidP="007C7311">
            <w:pPr>
              <w:jc w:val="both"/>
              <w:rPr>
                <w:sz w:val="24"/>
                <w:szCs w:val="24"/>
              </w:rPr>
            </w:pPr>
            <w:r w:rsidRPr="008F481B">
              <w:rPr>
                <w:sz w:val="24"/>
                <w:szCs w:val="24"/>
              </w:rPr>
              <w:t>Проектирование пол</w:t>
            </w:r>
            <w:r w:rsidRPr="008F481B">
              <w:rPr>
                <w:sz w:val="24"/>
                <w:szCs w:val="24"/>
              </w:rPr>
              <w:t>и</w:t>
            </w:r>
            <w:r w:rsidRPr="008F481B">
              <w:rPr>
                <w:sz w:val="24"/>
                <w:szCs w:val="24"/>
              </w:rPr>
              <w:t>гона строительных о</w:t>
            </w:r>
            <w:r w:rsidRPr="008F481B">
              <w:rPr>
                <w:sz w:val="24"/>
                <w:szCs w:val="24"/>
              </w:rPr>
              <w:t>т</w:t>
            </w:r>
            <w:r w:rsidRPr="008F481B">
              <w:rPr>
                <w:sz w:val="24"/>
                <w:szCs w:val="24"/>
              </w:rPr>
              <w:t xml:space="preserve">ходов и древесины в </w:t>
            </w:r>
            <w:r w:rsidR="007C7311">
              <w:rPr>
                <w:sz w:val="24"/>
                <w:szCs w:val="24"/>
              </w:rPr>
              <w:t xml:space="preserve">    </w:t>
            </w:r>
            <w:r w:rsidRPr="008F481B">
              <w:rPr>
                <w:sz w:val="24"/>
                <w:szCs w:val="24"/>
              </w:rPr>
              <w:t xml:space="preserve">п. Ваховске </w:t>
            </w:r>
          </w:p>
        </w:tc>
        <w:tc>
          <w:tcPr>
            <w:tcW w:w="2213" w:type="dxa"/>
          </w:tcPr>
          <w:p w:rsidR="00670668" w:rsidRPr="008F481B" w:rsidRDefault="00670668" w:rsidP="007C7311">
            <w:pPr>
              <w:jc w:val="both"/>
              <w:rPr>
                <w:sz w:val="24"/>
                <w:szCs w:val="24"/>
              </w:rPr>
            </w:pPr>
            <w:r w:rsidRPr="008F481B">
              <w:rPr>
                <w:sz w:val="24"/>
                <w:szCs w:val="24"/>
              </w:rPr>
              <w:t>муниципальное казенное учрежд</w:t>
            </w:r>
            <w:r w:rsidRPr="008F481B">
              <w:rPr>
                <w:sz w:val="24"/>
                <w:szCs w:val="24"/>
              </w:rPr>
              <w:t>е</w:t>
            </w:r>
            <w:r w:rsidRPr="008F481B">
              <w:rPr>
                <w:sz w:val="24"/>
                <w:szCs w:val="24"/>
              </w:rPr>
              <w:t>ние «Управление капитального строительства по застройке Нижн</w:t>
            </w:r>
            <w:r w:rsidRPr="008F481B">
              <w:rPr>
                <w:sz w:val="24"/>
                <w:szCs w:val="24"/>
              </w:rPr>
              <w:t>е</w:t>
            </w:r>
            <w:r w:rsidRPr="008F481B">
              <w:rPr>
                <w:sz w:val="24"/>
                <w:szCs w:val="24"/>
              </w:rPr>
              <w:t>вартовского ра</w:t>
            </w:r>
            <w:r w:rsidRPr="008F481B">
              <w:rPr>
                <w:sz w:val="24"/>
                <w:szCs w:val="24"/>
              </w:rPr>
              <w:t>й</w:t>
            </w:r>
            <w:r w:rsidRPr="008F481B">
              <w:rPr>
                <w:sz w:val="24"/>
                <w:szCs w:val="24"/>
              </w:rPr>
              <w:t>она»</w:t>
            </w:r>
          </w:p>
        </w:tc>
        <w:tc>
          <w:tcPr>
            <w:tcW w:w="1134" w:type="dxa"/>
          </w:tcPr>
          <w:p w:rsidR="00670668" w:rsidRPr="008F481B" w:rsidRDefault="00670668" w:rsidP="007C7311">
            <w:pPr>
              <w:jc w:val="center"/>
              <w:rPr>
                <w:sz w:val="24"/>
                <w:szCs w:val="24"/>
              </w:rPr>
            </w:pPr>
            <w:r w:rsidRPr="008F481B">
              <w:rPr>
                <w:sz w:val="24"/>
                <w:szCs w:val="24"/>
              </w:rPr>
              <w:t>бюджет района</w:t>
            </w:r>
          </w:p>
        </w:tc>
        <w:tc>
          <w:tcPr>
            <w:tcW w:w="1276" w:type="dxa"/>
          </w:tcPr>
          <w:p w:rsidR="00670668" w:rsidRPr="008F481B" w:rsidRDefault="00670668" w:rsidP="007C7311">
            <w:pPr>
              <w:jc w:val="center"/>
              <w:rPr>
                <w:sz w:val="24"/>
                <w:szCs w:val="24"/>
              </w:rPr>
            </w:pPr>
            <w:r w:rsidRPr="008F481B">
              <w:rPr>
                <w:sz w:val="24"/>
                <w:szCs w:val="24"/>
              </w:rPr>
              <w:t>2323,523</w:t>
            </w:r>
          </w:p>
        </w:tc>
        <w:tc>
          <w:tcPr>
            <w:tcW w:w="1311" w:type="dxa"/>
          </w:tcPr>
          <w:p w:rsidR="00670668" w:rsidRPr="008F481B" w:rsidRDefault="00670668" w:rsidP="007C7311">
            <w:pPr>
              <w:jc w:val="center"/>
              <w:rPr>
                <w:sz w:val="24"/>
                <w:szCs w:val="24"/>
              </w:rPr>
            </w:pPr>
            <w:r w:rsidRPr="008F481B">
              <w:rPr>
                <w:sz w:val="24"/>
                <w:szCs w:val="24"/>
              </w:rPr>
              <w:t>2323,523</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r>
    </w:tbl>
    <w:p w:rsidR="007C7311" w:rsidRDefault="007C7311" w:rsidP="00670668">
      <w:pPr>
        <w:rPr>
          <w:sz w:val="24"/>
          <w:szCs w:val="24"/>
        </w:rPr>
        <w:sectPr w:rsidR="007C7311" w:rsidSect="007C7311">
          <w:headerReference w:type="default" r:id="rId9"/>
          <w:pgSz w:w="16838" w:h="11906" w:orient="landscape"/>
          <w:pgMar w:top="1134" w:right="1134" w:bottom="1134" w:left="1134" w:header="709" w:footer="709" w:gutter="0"/>
          <w:cols w:space="708"/>
          <w:docGrid w:linePitch="360"/>
        </w:sectPr>
      </w:pPr>
    </w:p>
    <w:tbl>
      <w:tblPr>
        <w:tblStyle w:val="ab"/>
        <w:tblW w:w="15590" w:type="dxa"/>
        <w:jc w:val="center"/>
        <w:tblInd w:w="-601" w:type="dxa"/>
        <w:tblLayout w:type="fixed"/>
        <w:tblLook w:val="04A0"/>
      </w:tblPr>
      <w:tblGrid>
        <w:gridCol w:w="960"/>
        <w:gridCol w:w="2742"/>
        <w:gridCol w:w="2213"/>
        <w:gridCol w:w="1134"/>
        <w:gridCol w:w="1276"/>
        <w:gridCol w:w="1311"/>
        <w:gridCol w:w="992"/>
        <w:gridCol w:w="993"/>
        <w:gridCol w:w="992"/>
        <w:gridCol w:w="992"/>
        <w:gridCol w:w="992"/>
        <w:gridCol w:w="993"/>
      </w:tblGrid>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lastRenderedPageBreak/>
              <w:t>5.2.</w:t>
            </w:r>
          </w:p>
        </w:tc>
        <w:tc>
          <w:tcPr>
            <w:tcW w:w="2742" w:type="dxa"/>
          </w:tcPr>
          <w:p w:rsidR="00670668" w:rsidRPr="008F481B" w:rsidRDefault="00670668" w:rsidP="007C7311">
            <w:pPr>
              <w:jc w:val="both"/>
              <w:rPr>
                <w:sz w:val="24"/>
                <w:szCs w:val="24"/>
              </w:rPr>
            </w:pPr>
            <w:r w:rsidRPr="008F481B">
              <w:rPr>
                <w:sz w:val="24"/>
                <w:szCs w:val="24"/>
              </w:rPr>
              <w:t xml:space="preserve">Ввод полигона твердых бытовых отходов в </w:t>
            </w:r>
            <w:r w:rsidR="007C7311">
              <w:rPr>
                <w:sz w:val="24"/>
                <w:szCs w:val="24"/>
              </w:rPr>
              <w:t xml:space="preserve">       с. </w:t>
            </w:r>
            <w:r w:rsidRPr="008F481B">
              <w:rPr>
                <w:sz w:val="24"/>
                <w:szCs w:val="24"/>
              </w:rPr>
              <w:t>Покур Нижневарто</w:t>
            </w:r>
            <w:r w:rsidRPr="008F481B">
              <w:rPr>
                <w:sz w:val="24"/>
                <w:szCs w:val="24"/>
              </w:rPr>
              <w:t>в</w:t>
            </w:r>
            <w:r w:rsidRPr="008F481B">
              <w:rPr>
                <w:sz w:val="24"/>
                <w:szCs w:val="24"/>
              </w:rPr>
              <w:t>ского района в эксплу</w:t>
            </w:r>
            <w:r w:rsidRPr="008F481B">
              <w:rPr>
                <w:sz w:val="24"/>
                <w:szCs w:val="24"/>
              </w:rPr>
              <w:t>а</w:t>
            </w:r>
            <w:r w:rsidRPr="008F481B">
              <w:rPr>
                <w:sz w:val="24"/>
                <w:szCs w:val="24"/>
              </w:rPr>
              <w:t xml:space="preserve">тацию </w:t>
            </w:r>
          </w:p>
        </w:tc>
        <w:tc>
          <w:tcPr>
            <w:tcW w:w="2213" w:type="dxa"/>
          </w:tcPr>
          <w:p w:rsidR="00670668" w:rsidRPr="008F481B" w:rsidRDefault="00670668" w:rsidP="007C7311">
            <w:pPr>
              <w:jc w:val="both"/>
              <w:rPr>
                <w:sz w:val="24"/>
                <w:szCs w:val="24"/>
              </w:rPr>
            </w:pPr>
            <w:r w:rsidRPr="008F481B">
              <w:rPr>
                <w:sz w:val="24"/>
                <w:szCs w:val="24"/>
              </w:rPr>
              <w:t>муниципальное казенное учрежд</w:t>
            </w:r>
            <w:r w:rsidRPr="008F481B">
              <w:rPr>
                <w:sz w:val="24"/>
                <w:szCs w:val="24"/>
              </w:rPr>
              <w:t>е</w:t>
            </w:r>
            <w:r w:rsidRPr="008F481B">
              <w:rPr>
                <w:sz w:val="24"/>
                <w:szCs w:val="24"/>
              </w:rPr>
              <w:t>ние «Управление капитального строительства по застройке Нижн</w:t>
            </w:r>
            <w:r w:rsidRPr="008F481B">
              <w:rPr>
                <w:sz w:val="24"/>
                <w:szCs w:val="24"/>
              </w:rPr>
              <w:t>е</w:t>
            </w:r>
            <w:r w:rsidRPr="008F481B">
              <w:rPr>
                <w:sz w:val="24"/>
                <w:szCs w:val="24"/>
              </w:rPr>
              <w:t>вартовского ра</w:t>
            </w:r>
            <w:r w:rsidRPr="008F481B">
              <w:rPr>
                <w:sz w:val="24"/>
                <w:szCs w:val="24"/>
              </w:rPr>
              <w:t>й</w:t>
            </w:r>
            <w:r w:rsidRPr="008F481B">
              <w:rPr>
                <w:sz w:val="24"/>
                <w:szCs w:val="24"/>
              </w:rPr>
              <w:t>она»</w:t>
            </w:r>
          </w:p>
        </w:tc>
        <w:tc>
          <w:tcPr>
            <w:tcW w:w="1134" w:type="dxa"/>
          </w:tcPr>
          <w:p w:rsidR="00670668" w:rsidRPr="008F481B" w:rsidRDefault="00670668" w:rsidP="007C7311">
            <w:pPr>
              <w:jc w:val="center"/>
              <w:rPr>
                <w:sz w:val="24"/>
                <w:szCs w:val="24"/>
              </w:rPr>
            </w:pPr>
            <w:r w:rsidRPr="008F481B">
              <w:rPr>
                <w:sz w:val="24"/>
                <w:szCs w:val="24"/>
              </w:rPr>
              <w:t>бюджет района</w:t>
            </w:r>
          </w:p>
        </w:tc>
        <w:tc>
          <w:tcPr>
            <w:tcW w:w="1276" w:type="dxa"/>
          </w:tcPr>
          <w:p w:rsidR="00670668" w:rsidRPr="008F481B" w:rsidRDefault="00670668" w:rsidP="007C7311">
            <w:pPr>
              <w:jc w:val="center"/>
              <w:rPr>
                <w:sz w:val="24"/>
                <w:szCs w:val="24"/>
              </w:rPr>
            </w:pPr>
            <w:r w:rsidRPr="008F481B">
              <w:rPr>
                <w:sz w:val="24"/>
                <w:szCs w:val="24"/>
              </w:rPr>
              <w:t>1148,3</w:t>
            </w:r>
          </w:p>
        </w:tc>
        <w:tc>
          <w:tcPr>
            <w:tcW w:w="1311" w:type="dxa"/>
          </w:tcPr>
          <w:p w:rsidR="00670668" w:rsidRPr="008F481B" w:rsidRDefault="00670668" w:rsidP="007C7311">
            <w:pPr>
              <w:jc w:val="center"/>
              <w:rPr>
                <w:sz w:val="24"/>
                <w:szCs w:val="24"/>
              </w:rPr>
            </w:pPr>
            <w:r w:rsidRPr="008F481B">
              <w:rPr>
                <w:sz w:val="24"/>
                <w:szCs w:val="24"/>
              </w:rPr>
              <w:t>1148,3</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r>
      <w:tr w:rsidR="00670668" w:rsidRPr="00670668" w:rsidTr="00FB3620">
        <w:trPr>
          <w:trHeight w:val="181"/>
          <w:jc w:val="center"/>
        </w:trPr>
        <w:tc>
          <w:tcPr>
            <w:tcW w:w="960" w:type="dxa"/>
          </w:tcPr>
          <w:p w:rsidR="00670668" w:rsidRPr="008F481B" w:rsidRDefault="00670668" w:rsidP="00303653">
            <w:pPr>
              <w:jc w:val="center"/>
              <w:rPr>
                <w:sz w:val="24"/>
                <w:szCs w:val="24"/>
              </w:rPr>
            </w:pPr>
            <w:r w:rsidRPr="008F481B">
              <w:rPr>
                <w:sz w:val="24"/>
                <w:szCs w:val="24"/>
              </w:rPr>
              <w:t>5.3.</w:t>
            </w:r>
          </w:p>
        </w:tc>
        <w:tc>
          <w:tcPr>
            <w:tcW w:w="2742" w:type="dxa"/>
          </w:tcPr>
          <w:p w:rsidR="00670668" w:rsidRPr="008F481B" w:rsidRDefault="00670668" w:rsidP="007C7311">
            <w:pPr>
              <w:jc w:val="both"/>
              <w:rPr>
                <w:sz w:val="24"/>
                <w:szCs w:val="24"/>
              </w:rPr>
            </w:pPr>
            <w:r w:rsidRPr="008F481B">
              <w:rPr>
                <w:sz w:val="24"/>
                <w:szCs w:val="24"/>
              </w:rPr>
              <w:t>Строительство площ</w:t>
            </w:r>
            <w:r w:rsidRPr="008F481B">
              <w:rPr>
                <w:sz w:val="24"/>
                <w:szCs w:val="24"/>
              </w:rPr>
              <w:t>а</w:t>
            </w:r>
            <w:r w:rsidRPr="008F481B">
              <w:rPr>
                <w:sz w:val="24"/>
                <w:szCs w:val="24"/>
              </w:rPr>
              <w:t>док временного хран</w:t>
            </w:r>
            <w:r w:rsidRPr="008F481B">
              <w:rPr>
                <w:sz w:val="24"/>
                <w:szCs w:val="24"/>
              </w:rPr>
              <w:t>е</w:t>
            </w:r>
            <w:r w:rsidR="007C7311">
              <w:rPr>
                <w:sz w:val="24"/>
                <w:szCs w:val="24"/>
              </w:rPr>
              <w:t xml:space="preserve">ния </w:t>
            </w:r>
            <w:r w:rsidRPr="008F481B">
              <w:rPr>
                <w:sz w:val="24"/>
                <w:szCs w:val="24"/>
              </w:rPr>
              <w:t>твердых бытовых отходов в населенных пунктах Нижневарто</w:t>
            </w:r>
            <w:r w:rsidRPr="008F481B">
              <w:rPr>
                <w:sz w:val="24"/>
                <w:szCs w:val="24"/>
              </w:rPr>
              <w:t>в</w:t>
            </w:r>
            <w:r w:rsidR="007C7311">
              <w:rPr>
                <w:sz w:val="24"/>
                <w:szCs w:val="24"/>
              </w:rPr>
              <w:t xml:space="preserve">ского района </w:t>
            </w:r>
            <w:r w:rsidRPr="008F481B">
              <w:rPr>
                <w:sz w:val="24"/>
                <w:szCs w:val="24"/>
              </w:rPr>
              <w:t>д. Сосн</w:t>
            </w:r>
            <w:r w:rsidRPr="008F481B">
              <w:rPr>
                <w:sz w:val="24"/>
                <w:szCs w:val="24"/>
              </w:rPr>
              <w:t>и</w:t>
            </w:r>
            <w:r w:rsidRPr="008F481B">
              <w:rPr>
                <w:sz w:val="24"/>
                <w:szCs w:val="24"/>
              </w:rPr>
              <w:t xml:space="preserve">на, д. Пасол, с. Былино, д. Вампугол </w:t>
            </w:r>
          </w:p>
        </w:tc>
        <w:tc>
          <w:tcPr>
            <w:tcW w:w="2213" w:type="dxa"/>
          </w:tcPr>
          <w:p w:rsidR="00670668" w:rsidRPr="008F481B" w:rsidRDefault="00670668" w:rsidP="007C7311">
            <w:pPr>
              <w:jc w:val="both"/>
              <w:rPr>
                <w:sz w:val="24"/>
                <w:szCs w:val="24"/>
              </w:rPr>
            </w:pPr>
            <w:r w:rsidRPr="008F481B">
              <w:rPr>
                <w:sz w:val="24"/>
                <w:szCs w:val="24"/>
              </w:rPr>
              <w:t>муниципальное казенное учрежд</w:t>
            </w:r>
            <w:r w:rsidRPr="008F481B">
              <w:rPr>
                <w:sz w:val="24"/>
                <w:szCs w:val="24"/>
              </w:rPr>
              <w:t>е</w:t>
            </w:r>
            <w:r w:rsidRPr="008F481B">
              <w:rPr>
                <w:sz w:val="24"/>
                <w:szCs w:val="24"/>
              </w:rPr>
              <w:t>ние «Управление капитального строительства по застройке Нижн</w:t>
            </w:r>
            <w:r w:rsidRPr="008F481B">
              <w:rPr>
                <w:sz w:val="24"/>
                <w:szCs w:val="24"/>
              </w:rPr>
              <w:t>е</w:t>
            </w:r>
            <w:r w:rsidRPr="008F481B">
              <w:rPr>
                <w:sz w:val="24"/>
                <w:szCs w:val="24"/>
              </w:rPr>
              <w:t>вартовского ра</w:t>
            </w:r>
            <w:r w:rsidRPr="008F481B">
              <w:rPr>
                <w:sz w:val="24"/>
                <w:szCs w:val="24"/>
              </w:rPr>
              <w:t>й</w:t>
            </w:r>
            <w:r w:rsidRPr="008F481B">
              <w:rPr>
                <w:sz w:val="24"/>
                <w:szCs w:val="24"/>
              </w:rPr>
              <w:t>она»</w:t>
            </w:r>
          </w:p>
        </w:tc>
        <w:tc>
          <w:tcPr>
            <w:tcW w:w="1134" w:type="dxa"/>
          </w:tcPr>
          <w:p w:rsidR="00670668" w:rsidRPr="008F481B" w:rsidRDefault="00670668" w:rsidP="007C7311">
            <w:pPr>
              <w:jc w:val="center"/>
              <w:rPr>
                <w:sz w:val="24"/>
                <w:szCs w:val="24"/>
              </w:rPr>
            </w:pPr>
            <w:r w:rsidRPr="008F481B">
              <w:rPr>
                <w:sz w:val="24"/>
                <w:szCs w:val="24"/>
              </w:rPr>
              <w:t>бюджет района</w:t>
            </w:r>
          </w:p>
        </w:tc>
        <w:tc>
          <w:tcPr>
            <w:tcW w:w="1276" w:type="dxa"/>
          </w:tcPr>
          <w:p w:rsidR="00670668" w:rsidRPr="008F481B" w:rsidRDefault="00670668" w:rsidP="007C7311">
            <w:pPr>
              <w:jc w:val="center"/>
              <w:rPr>
                <w:sz w:val="24"/>
                <w:szCs w:val="24"/>
              </w:rPr>
            </w:pPr>
            <w:r w:rsidRPr="008F481B">
              <w:rPr>
                <w:sz w:val="24"/>
                <w:szCs w:val="24"/>
              </w:rPr>
              <w:t>2253,91</w:t>
            </w:r>
          </w:p>
        </w:tc>
        <w:tc>
          <w:tcPr>
            <w:tcW w:w="1311" w:type="dxa"/>
          </w:tcPr>
          <w:p w:rsidR="00670668" w:rsidRPr="008F481B" w:rsidRDefault="00670668" w:rsidP="007C7311">
            <w:pPr>
              <w:jc w:val="center"/>
              <w:rPr>
                <w:sz w:val="24"/>
                <w:szCs w:val="24"/>
              </w:rPr>
            </w:pPr>
            <w:r w:rsidRPr="008F481B">
              <w:rPr>
                <w:sz w:val="24"/>
                <w:szCs w:val="24"/>
              </w:rPr>
              <w:t>2253,91</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r>
      <w:tr w:rsidR="00670668" w:rsidRPr="00670668" w:rsidTr="00FB3620">
        <w:trPr>
          <w:trHeight w:val="280"/>
          <w:jc w:val="center"/>
        </w:trPr>
        <w:tc>
          <w:tcPr>
            <w:tcW w:w="960" w:type="dxa"/>
            <w:vMerge w:val="restart"/>
          </w:tcPr>
          <w:p w:rsidR="00670668" w:rsidRPr="008F481B" w:rsidRDefault="00670668" w:rsidP="00303653">
            <w:pPr>
              <w:jc w:val="center"/>
              <w:rPr>
                <w:sz w:val="24"/>
                <w:szCs w:val="24"/>
              </w:rPr>
            </w:pPr>
          </w:p>
        </w:tc>
        <w:tc>
          <w:tcPr>
            <w:tcW w:w="2742" w:type="dxa"/>
            <w:vMerge w:val="restart"/>
          </w:tcPr>
          <w:p w:rsidR="00670668" w:rsidRPr="008F481B" w:rsidRDefault="00670668" w:rsidP="00670668">
            <w:pPr>
              <w:rPr>
                <w:sz w:val="24"/>
                <w:szCs w:val="24"/>
              </w:rPr>
            </w:pPr>
            <w:r w:rsidRPr="008F481B">
              <w:rPr>
                <w:sz w:val="24"/>
                <w:szCs w:val="24"/>
              </w:rPr>
              <w:t>Итого по задаче 5</w:t>
            </w:r>
          </w:p>
        </w:tc>
        <w:tc>
          <w:tcPr>
            <w:tcW w:w="2213" w:type="dxa"/>
            <w:vMerge w:val="restart"/>
          </w:tcPr>
          <w:p w:rsidR="00670668" w:rsidRPr="008F481B" w:rsidRDefault="00670668" w:rsidP="00670668">
            <w:pPr>
              <w:rPr>
                <w:sz w:val="24"/>
                <w:szCs w:val="24"/>
              </w:rPr>
            </w:pPr>
          </w:p>
        </w:tc>
        <w:tc>
          <w:tcPr>
            <w:tcW w:w="1134" w:type="dxa"/>
          </w:tcPr>
          <w:p w:rsidR="00670668" w:rsidRPr="008F481B" w:rsidRDefault="00670668" w:rsidP="007C7311">
            <w:pPr>
              <w:jc w:val="center"/>
              <w:rPr>
                <w:sz w:val="24"/>
                <w:szCs w:val="24"/>
              </w:rPr>
            </w:pPr>
            <w:r w:rsidRPr="008F481B">
              <w:rPr>
                <w:sz w:val="24"/>
                <w:szCs w:val="24"/>
              </w:rPr>
              <w:t>всего</w:t>
            </w:r>
          </w:p>
        </w:tc>
        <w:tc>
          <w:tcPr>
            <w:tcW w:w="1276" w:type="dxa"/>
          </w:tcPr>
          <w:p w:rsidR="00670668" w:rsidRPr="008F481B" w:rsidRDefault="00670668" w:rsidP="007C7311">
            <w:pPr>
              <w:jc w:val="center"/>
              <w:rPr>
                <w:sz w:val="24"/>
                <w:szCs w:val="24"/>
              </w:rPr>
            </w:pPr>
            <w:r w:rsidRPr="008F481B">
              <w:rPr>
                <w:sz w:val="24"/>
                <w:szCs w:val="24"/>
              </w:rPr>
              <w:t>5725,733</w:t>
            </w:r>
          </w:p>
        </w:tc>
        <w:tc>
          <w:tcPr>
            <w:tcW w:w="1311" w:type="dxa"/>
          </w:tcPr>
          <w:p w:rsidR="00670668" w:rsidRPr="008F481B" w:rsidRDefault="00670668" w:rsidP="007C7311">
            <w:pPr>
              <w:jc w:val="center"/>
              <w:rPr>
                <w:sz w:val="24"/>
                <w:szCs w:val="24"/>
              </w:rPr>
            </w:pPr>
            <w:r w:rsidRPr="008F481B">
              <w:rPr>
                <w:sz w:val="24"/>
                <w:szCs w:val="24"/>
              </w:rPr>
              <w:t>5725,733</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r>
      <w:tr w:rsidR="00670668" w:rsidRPr="00670668" w:rsidTr="00FB3620">
        <w:trPr>
          <w:trHeight w:val="181"/>
          <w:jc w:val="center"/>
        </w:trPr>
        <w:tc>
          <w:tcPr>
            <w:tcW w:w="960" w:type="dxa"/>
            <w:vMerge/>
          </w:tcPr>
          <w:p w:rsidR="00670668" w:rsidRPr="008F481B" w:rsidRDefault="00670668" w:rsidP="00303653">
            <w:pPr>
              <w:jc w:val="center"/>
              <w:rPr>
                <w:sz w:val="24"/>
                <w:szCs w:val="24"/>
              </w:rPr>
            </w:pPr>
          </w:p>
        </w:tc>
        <w:tc>
          <w:tcPr>
            <w:tcW w:w="2742" w:type="dxa"/>
            <w:vMerge/>
          </w:tcPr>
          <w:p w:rsidR="00670668" w:rsidRPr="008F481B" w:rsidRDefault="00670668" w:rsidP="00670668">
            <w:pPr>
              <w:rPr>
                <w:sz w:val="24"/>
                <w:szCs w:val="24"/>
              </w:rPr>
            </w:pPr>
          </w:p>
        </w:tc>
        <w:tc>
          <w:tcPr>
            <w:tcW w:w="2213" w:type="dxa"/>
            <w:vMerge/>
          </w:tcPr>
          <w:p w:rsidR="00670668" w:rsidRPr="008F481B" w:rsidRDefault="00670668" w:rsidP="00670668">
            <w:pPr>
              <w:rPr>
                <w:sz w:val="24"/>
                <w:szCs w:val="24"/>
              </w:rPr>
            </w:pPr>
          </w:p>
        </w:tc>
        <w:tc>
          <w:tcPr>
            <w:tcW w:w="1134" w:type="dxa"/>
          </w:tcPr>
          <w:p w:rsidR="00670668" w:rsidRPr="008F481B" w:rsidRDefault="00670668" w:rsidP="007C7311">
            <w:pPr>
              <w:jc w:val="center"/>
              <w:rPr>
                <w:sz w:val="24"/>
                <w:szCs w:val="24"/>
              </w:rPr>
            </w:pPr>
            <w:r w:rsidRPr="008F481B">
              <w:rPr>
                <w:sz w:val="24"/>
                <w:szCs w:val="24"/>
              </w:rPr>
              <w:t>бюджет района</w:t>
            </w:r>
          </w:p>
        </w:tc>
        <w:tc>
          <w:tcPr>
            <w:tcW w:w="1276" w:type="dxa"/>
          </w:tcPr>
          <w:p w:rsidR="00670668" w:rsidRPr="008F481B" w:rsidRDefault="00670668" w:rsidP="007C7311">
            <w:pPr>
              <w:jc w:val="center"/>
              <w:rPr>
                <w:sz w:val="24"/>
                <w:szCs w:val="24"/>
              </w:rPr>
            </w:pPr>
            <w:r w:rsidRPr="008F481B">
              <w:rPr>
                <w:sz w:val="24"/>
                <w:szCs w:val="24"/>
              </w:rPr>
              <w:t>5725,733</w:t>
            </w:r>
          </w:p>
        </w:tc>
        <w:tc>
          <w:tcPr>
            <w:tcW w:w="1311" w:type="dxa"/>
          </w:tcPr>
          <w:p w:rsidR="00670668" w:rsidRPr="008F481B" w:rsidRDefault="00670668" w:rsidP="007C7311">
            <w:pPr>
              <w:jc w:val="center"/>
              <w:rPr>
                <w:sz w:val="24"/>
                <w:szCs w:val="24"/>
              </w:rPr>
            </w:pPr>
            <w:r w:rsidRPr="008F481B">
              <w:rPr>
                <w:sz w:val="24"/>
                <w:szCs w:val="24"/>
              </w:rPr>
              <w:t>5725,733</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r>
      <w:tr w:rsidR="00670668" w:rsidRPr="00670668" w:rsidTr="00FB3620">
        <w:trPr>
          <w:trHeight w:val="279"/>
          <w:jc w:val="center"/>
        </w:trPr>
        <w:tc>
          <w:tcPr>
            <w:tcW w:w="960" w:type="dxa"/>
            <w:vMerge w:val="restart"/>
          </w:tcPr>
          <w:p w:rsidR="00670668" w:rsidRPr="008F481B" w:rsidRDefault="00670668" w:rsidP="00303653">
            <w:pPr>
              <w:jc w:val="center"/>
              <w:rPr>
                <w:sz w:val="24"/>
                <w:szCs w:val="24"/>
              </w:rPr>
            </w:pPr>
          </w:p>
        </w:tc>
        <w:tc>
          <w:tcPr>
            <w:tcW w:w="2742" w:type="dxa"/>
            <w:vMerge w:val="restart"/>
          </w:tcPr>
          <w:p w:rsidR="00670668" w:rsidRPr="008F481B" w:rsidRDefault="00670668" w:rsidP="00670668">
            <w:pPr>
              <w:rPr>
                <w:sz w:val="24"/>
                <w:szCs w:val="24"/>
              </w:rPr>
            </w:pPr>
            <w:r w:rsidRPr="008F481B">
              <w:rPr>
                <w:sz w:val="24"/>
                <w:szCs w:val="24"/>
              </w:rPr>
              <w:t>Итого по муниципал</w:t>
            </w:r>
            <w:r w:rsidRPr="008F481B">
              <w:rPr>
                <w:sz w:val="24"/>
                <w:szCs w:val="24"/>
              </w:rPr>
              <w:t>ь</w:t>
            </w:r>
            <w:r w:rsidRPr="008F481B">
              <w:rPr>
                <w:sz w:val="24"/>
                <w:szCs w:val="24"/>
              </w:rPr>
              <w:t>ной программе</w:t>
            </w:r>
          </w:p>
        </w:tc>
        <w:tc>
          <w:tcPr>
            <w:tcW w:w="2213" w:type="dxa"/>
            <w:vMerge w:val="restart"/>
          </w:tcPr>
          <w:p w:rsidR="00670668" w:rsidRPr="008F481B" w:rsidRDefault="00670668" w:rsidP="00670668">
            <w:pPr>
              <w:rPr>
                <w:sz w:val="24"/>
                <w:szCs w:val="24"/>
              </w:rPr>
            </w:pPr>
          </w:p>
        </w:tc>
        <w:tc>
          <w:tcPr>
            <w:tcW w:w="1134" w:type="dxa"/>
          </w:tcPr>
          <w:p w:rsidR="00670668" w:rsidRPr="008F481B" w:rsidRDefault="00670668" w:rsidP="007C7311">
            <w:pPr>
              <w:jc w:val="center"/>
              <w:rPr>
                <w:sz w:val="24"/>
                <w:szCs w:val="24"/>
              </w:rPr>
            </w:pPr>
            <w:r w:rsidRPr="008F481B">
              <w:rPr>
                <w:sz w:val="24"/>
                <w:szCs w:val="24"/>
              </w:rPr>
              <w:t>всего</w:t>
            </w:r>
          </w:p>
        </w:tc>
        <w:tc>
          <w:tcPr>
            <w:tcW w:w="1276" w:type="dxa"/>
          </w:tcPr>
          <w:p w:rsidR="00670668" w:rsidRPr="008F481B" w:rsidRDefault="00670668" w:rsidP="007C7311">
            <w:pPr>
              <w:jc w:val="center"/>
              <w:rPr>
                <w:sz w:val="24"/>
                <w:szCs w:val="24"/>
              </w:rPr>
            </w:pPr>
            <w:r w:rsidRPr="008F481B">
              <w:rPr>
                <w:sz w:val="24"/>
                <w:szCs w:val="24"/>
              </w:rPr>
              <w:t>20658,363</w:t>
            </w:r>
          </w:p>
        </w:tc>
        <w:tc>
          <w:tcPr>
            <w:tcW w:w="1311" w:type="dxa"/>
          </w:tcPr>
          <w:p w:rsidR="00670668" w:rsidRPr="008F481B" w:rsidRDefault="00670668" w:rsidP="007C7311">
            <w:pPr>
              <w:jc w:val="center"/>
              <w:rPr>
                <w:sz w:val="24"/>
                <w:szCs w:val="24"/>
              </w:rPr>
            </w:pPr>
            <w:r w:rsidRPr="008F481B">
              <w:rPr>
                <w:sz w:val="24"/>
                <w:szCs w:val="24"/>
              </w:rPr>
              <w:t>11478,363</w:t>
            </w:r>
          </w:p>
        </w:tc>
        <w:tc>
          <w:tcPr>
            <w:tcW w:w="992" w:type="dxa"/>
          </w:tcPr>
          <w:p w:rsidR="00670668" w:rsidRPr="008F481B" w:rsidRDefault="00670668" w:rsidP="007C7311">
            <w:pPr>
              <w:jc w:val="center"/>
              <w:rPr>
                <w:sz w:val="24"/>
                <w:szCs w:val="24"/>
              </w:rPr>
            </w:pPr>
            <w:r w:rsidRPr="008F481B">
              <w:rPr>
                <w:sz w:val="24"/>
                <w:szCs w:val="24"/>
              </w:rPr>
              <w:t>1395,0</w:t>
            </w:r>
          </w:p>
        </w:tc>
        <w:tc>
          <w:tcPr>
            <w:tcW w:w="993" w:type="dxa"/>
          </w:tcPr>
          <w:p w:rsidR="00670668" w:rsidRPr="008F481B" w:rsidRDefault="00670668" w:rsidP="007C7311">
            <w:pPr>
              <w:jc w:val="center"/>
              <w:rPr>
                <w:sz w:val="24"/>
                <w:szCs w:val="24"/>
              </w:rPr>
            </w:pPr>
            <w:r w:rsidRPr="008F481B">
              <w:rPr>
                <w:sz w:val="24"/>
                <w:szCs w:val="24"/>
              </w:rPr>
              <w:t>1595,0</w:t>
            </w:r>
          </w:p>
        </w:tc>
        <w:tc>
          <w:tcPr>
            <w:tcW w:w="992" w:type="dxa"/>
          </w:tcPr>
          <w:p w:rsidR="00670668" w:rsidRPr="008F481B" w:rsidRDefault="00670668" w:rsidP="007C7311">
            <w:pPr>
              <w:jc w:val="center"/>
              <w:rPr>
                <w:sz w:val="24"/>
                <w:szCs w:val="24"/>
              </w:rPr>
            </w:pPr>
            <w:r w:rsidRPr="008F481B">
              <w:rPr>
                <w:sz w:val="24"/>
                <w:szCs w:val="24"/>
              </w:rPr>
              <w:t>1430,0</w:t>
            </w:r>
          </w:p>
        </w:tc>
        <w:tc>
          <w:tcPr>
            <w:tcW w:w="992" w:type="dxa"/>
          </w:tcPr>
          <w:p w:rsidR="00670668" w:rsidRPr="008F481B" w:rsidRDefault="00670668" w:rsidP="007C7311">
            <w:pPr>
              <w:jc w:val="center"/>
              <w:rPr>
                <w:sz w:val="24"/>
                <w:szCs w:val="24"/>
              </w:rPr>
            </w:pPr>
            <w:r w:rsidRPr="008F481B">
              <w:rPr>
                <w:sz w:val="24"/>
                <w:szCs w:val="24"/>
              </w:rPr>
              <w:t>1620,0</w:t>
            </w:r>
          </w:p>
        </w:tc>
        <w:tc>
          <w:tcPr>
            <w:tcW w:w="992" w:type="dxa"/>
          </w:tcPr>
          <w:p w:rsidR="00670668" w:rsidRPr="008F481B" w:rsidRDefault="00670668" w:rsidP="007C7311">
            <w:pPr>
              <w:jc w:val="center"/>
              <w:rPr>
                <w:sz w:val="24"/>
                <w:szCs w:val="24"/>
              </w:rPr>
            </w:pPr>
            <w:r w:rsidRPr="008F481B">
              <w:rPr>
                <w:sz w:val="24"/>
                <w:szCs w:val="24"/>
              </w:rPr>
              <w:t>1655,0</w:t>
            </w:r>
          </w:p>
        </w:tc>
        <w:tc>
          <w:tcPr>
            <w:tcW w:w="993" w:type="dxa"/>
          </w:tcPr>
          <w:p w:rsidR="00670668" w:rsidRPr="008F481B" w:rsidRDefault="00670668" w:rsidP="007C7311">
            <w:pPr>
              <w:jc w:val="center"/>
              <w:rPr>
                <w:sz w:val="24"/>
                <w:szCs w:val="24"/>
              </w:rPr>
            </w:pPr>
            <w:r w:rsidRPr="008F481B">
              <w:rPr>
                <w:sz w:val="24"/>
                <w:szCs w:val="24"/>
              </w:rPr>
              <w:t>1485,0</w:t>
            </w:r>
          </w:p>
        </w:tc>
      </w:tr>
      <w:tr w:rsidR="00670668" w:rsidRPr="00670668" w:rsidTr="00FB3620">
        <w:trPr>
          <w:trHeight w:val="181"/>
          <w:jc w:val="center"/>
        </w:trPr>
        <w:tc>
          <w:tcPr>
            <w:tcW w:w="960" w:type="dxa"/>
            <w:vMerge/>
          </w:tcPr>
          <w:p w:rsidR="00670668" w:rsidRPr="008F481B" w:rsidRDefault="00670668" w:rsidP="00303653">
            <w:pPr>
              <w:jc w:val="center"/>
              <w:rPr>
                <w:sz w:val="24"/>
                <w:szCs w:val="24"/>
              </w:rPr>
            </w:pPr>
          </w:p>
        </w:tc>
        <w:tc>
          <w:tcPr>
            <w:tcW w:w="2742" w:type="dxa"/>
            <w:vMerge/>
          </w:tcPr>
          <w:p w:rsidR="00670668" w:rsidRPr="008F481B" w:rsidRDefault="00670668" w:rsidP="00670668">
            <w:pPr>
              <w:rPr>
                <w:sz w:val="24"/>
                <w:szCs w:val="24"/>
              </w:rPr>
            </w:pPr>
          </w:p>
        </w:tc>
        <w:tc>
          <w:tcPr>
            <w:tcW w:w="2213" w:type="dxa"/>
            <w:vMerge/>
          </w:tcPr>
          <w:p w:rsidR="00670668" w:rsidRPr="008F481B" w:rsidRDefault="00670668" w:rsidP="00670668">
            <w:pPr>
              <w:rPr>
                <w:sz w:val="24"/>
                <w:szCs w:val="24"/>
              </w:rPr>
            </w:pPr>
          </w:p>
        </w:tc>
        <w:tc>
          <w:tcPr>
            <w:tcW w:w="1134" w:type="dxa"/>
          </w:tcPr>
          <w:p w:rsidR="00670668" w:rsidRPr="008F481B" w:rsidRDefault="00670668" w:rsidP="007C7311">
            <w:pPr>
              <w:jc w:val="center"/>
              <w:rPr>
                <w:sz w:val="24"/>
                <w:szCs w:val="24"/>
              </w:rPr>
            </w:pPr>
            <w:r w:rsidRPr="008F481B">
              <w:rPr>
                <w:sz w:val="24"/>
                <w:szCs w:val="24"/>
              </w:rPr>
              <w:t>бюджет района</w:t>
            </w:r>
          </w:p>
        </w:tc>
        <w:tc>
          <w:tcPr>
            <w:tcW w:w="1276" w:type="dxa"/>
          </w:tcPr>
          <w:p w:rsidR="00670668" w:rsidRPr="008F481B" w:rsidRDefault="00670668" w:rsidP="007C7311">
            <w:pPr>
              <w:jc w:val="center"/>
              <w:rPr>
                <w:sz w:val="24"/>
                <w:szCs w:val="24"/>
              </w:rPr>
            </w:pPr>
            <w:r w:rsidRPr="008F481B">
              <w:rPr>
                <w:sz w:val="24"/>
                <w:szCs w:val="24"/>
              </w:rPr>
              <w:t>20658,363</w:t>
            </w:r>
          </w:p>
        </w:tc>
        <w:tc>
          <w:tcPr>
            <w:tcW w:w="1311" w:type="dxa"/>
          </w:tcPr>
          <w:p w:rsidR="00670668" w:rsidRPr="008F481B" w:rsidRDefault="00670668" w:rsidP="007C7311">
            <w:pPr>
              <w:jc w:val="center"/>
              <w:rPr>
                <w:sz w:val="24"/>
                <w:szCs w:val="24"/>
              </w:rPr>
            </w:pPr>
            <w:r w:rsidRPr="008F481B">
              <w:rPr>
                <w:sz w:val="24"/>
                <w:szCs w:val="24"/>
              </w:rPr>
              <w:t>11478,363</w:t>
            </w:r>
          </w:p>
        </w:tc>
        <w:tc>
          <w:tcPr>
            <w:tcW w:w="992" w:type="dxa"/>
          </w:tcPr>
          <w:p w:rsidR="00670668" w:rsidRPr="008F481B" w:rsidRDefault="00670668" w:rsidP="007C7311">
            <w:pPr>
              <w:jc w:val="center"/>
              <w:rPr>
                <w:sz w:val="24"/>
                <w:szCs w:val="24"/>
              </w:rPr>
            </w:pPr>
            <w:r w:rsidRPr="008F481B">
              <w:rPr>
                <w:sz w:val="24"/>
                <w:szCs w:val="24"/>
              </w:rPr>
              <w:t>1395,0</w:t>
            </w:r>
          </w:p>
        </w:tc>
        <w:tc>
          <w:tcPr>
            <w:tcW w:w="993" w:type="dxa"/>
          </w:tcPr>
          <w:p w:rsidR="00670668" w:rsidRPr="008F481B" w:rsidRDefault="00670668" w:rsidP="007C7311">
            <w:pPr>
              <w:jc w:val="center"/>
              <w:rPr>
                <w:sz w:val="24"/>
                <w:szCs w:val="24"/>
              </w:rPr>
            </w:pPr>
            <w:r w:rsidRPr="008F481B">
              <w:rPr>
                <w:sz w:val="24"/>
                <w:szCs w:val="24"/>
              </w:rPr>
              <w:t>1595,0</w:t>
            </w:r>
          </w:p>
        </w:tc>
        <w:tc>
          <w:tcPr>
            <w:tcW w:w="992" w:type="dxa"/>
          </w:tcPr>
          <w:p w:rsidR="00670668" w:rsidRPr="008F481B" w:rsidRDefault="00670668" w:rsidP="007C7311">
            <w:pPr>
              <w:jc w:val="center"/>
              <w:rPr>
                <w:sz w:val="24"/>
                <w:szCs w:val="24"/>
              </w:rPr>
            </w:pPr>
            <w:r w:rsidRPr="008F481B">
              <w:rPr>
                <w:sz w:val="24"/>
                <w:szCs w:val="24"/>
              </w:rPr>
              <w:t>1430,0</w:t>
            </w:r>
          </w:p>
        </w:tc>
        <w:tc>
          <w:tcPr>
            <w:tcW w:w="992" w:type="dxa"/>
          </w:tcPr>
          <w:p w:rsidR="00670668" w:rsidRPr="008F481B" w:rsidRDefault="00670668" w:rsidP="007C7311">
            <w:pPr>
              <w:jc w:val="center"/>
              <w:rPr>
                <w:sz w:val="24"/>
                <w:szCs w:val="24"/>
              </w:rPr>
            </w:pPr>
            <w:r w:rsidRPr="008F481B">
              <w:rPr>
                <w:sz w:val="24"/>
                <w:szCs w:val="24"/>
              </w:rPr>
              <w:t>1620,0</w:t>
            </w:r>
          </w:p>
        </w:tc>
        <w:tc>
          <w:tcPr>
            <w:tcW w:w="992" w:type="dxa"/>
          </w:tcPr>
          <w:p w:rsidR="00670668" w:rsidRPr="008F481B" w:rsidRDefault="00670668" w:rsidP="007C7311">
            <w:pPr>
              <w:jc w:val="center"/>
              <w:rPr>
                <w:sz w:val="24"/>
                <w:szCs w:val="24"/>
              </w:rPr>
            </w:pPr>
            <w:r w:rsidRPr="008F481B">
              <w:rPr>
                <w:sz w:val="24"/>
                <w:szCs w:val="24"/>
              </w:rPr>
              <w:t>1655,0</w:t>
            </w:r>
          </w:p>
        </w:tc>
        <w:tc>
          <w:tcPr>
            <w:tcW w:w="993" w:type="dxa"/>
          </w:tcPr>
          <w:p w:rsidR="00670668" w:rsidRPr="008F481B" w:rsidRDefault="00670668" w:rsidP="007C7311">
            <w:pPr>
              <w:jc w:val="center"/>
              <w:rPr>
                <w:sz w:val="24"/>
                <w:szCs w:val="24"/>
              </w:rPr>
            </w:pPr>
            <w:r w:rsidRPr="008F481B">
              <w:rPr>
                <w:sz w:val="24"/>
                <w:szCs w:val="24"/>
              </w:rPr>
              <w:t>1485,0</w:t>
            </w:r>
          </w:p>
        </w:tc>
      </w:tr>
      <w:tr w:rsidR="00670668" w:rsidRPr="00670668" w:rsidTr="00FB3620">
        <w:trPr>
          <w:trHeight w:val="339"/>
          <w:jc w:val="center"/>
        </w:trPr>
        <w:tc>
          <w:tcPr>
            <w:tcW w:w="960" w:type="dxa"/>
            <w:vMerge w:val="restart"/>
          </w:tcPr>
          <w:p w:rsidR="00670668" w:rsidRPr="008F481B" w:rsidRDefault="00670668" w:rsidP="00303653">
            <w:pPr>
              <w:jc w:val="center"/>
              <w:rPr>
                <w:sz w:val="24"/>
                <w:szCs w:val="24"/>
              </w:rPr>
            </w:pPr>
          </w:p>
        </w:tc>
        <w:tc>
          <w:tcPr>
            <w:tcW w:w="4955" w:type="dxa"/>
            <w:gridSpan w:val="2"/>
          </w:tcPr>
          <w:p w:rsidR="00670668" w:rsidRPr="008F481B" w:rsidRDefault="00670668" w:rsidP="007C7311">
            <w:pPr>
              <w:jc w:val="both"/>
              <w:rPr>
                <w:sz w:val="24"/>
                <w:szCs w:val="24"/>
              </w:rPr>
            </w:pPr>
            <w:r w:rsidRPr="008F481B">
              <w:rPr>
                <w:sz w:val="24"/>
                <w:szCs w:val="24"/>
              </w:rPr>
              <w:t>В том числе по исполнителям (соисполнит</w:t>
            </w:r>
            <w:r w:rsidRPr="008F481B">
              <w:rPr>
                <w:sz w:val="24"/>
                <w:szCs w:val="24"/>
              </w:rPr>
              <w:t>е</w:t>
            </w:r>
            <w:r w:rsidRPr="008F481B">
              <w:rPr>
                <w:sz w:val="24"/>
                <w:szCs w:val="24"/>
              </w:rPr>
              <w:t>лям):</w:t>
            </w:r>
          </w:p>
        </w:tc>
        <w:tc>
          <w:tcPr>
            <w:tcW w:w="1134" w:type="dxa"/>
          </w:tcPr>
          <w:p w:rsidR="00670668" w:rsidRPr="008F481B" w:rsidRDefault="00670668" w:rsidP="007C7311">
            <w:pPr>
              <w:jc w:val="center"/>
              <w:rPr>
                <w:sz w:val="24"/>
                <w:szCs w:val="24"/>
              </w:rPr>
            </w:pPr>
          </w:p>
        </w:tc>
        <w:tc>
          <w:tcPr>
            <w:tcW w:w="1276" w:type="dxa"/>
          </w:tcPr>
          <w:p w:rsidR="00670668" w:rsidRPr="008F481B" w:rsidRDefault="00670668" w:rsidP="007C7311">
            <w:pPr>
              <w:jc w:val="center"/>
              <w:rPr>
                <w:sz w:val="24"/>
                <w:szCs w:val="24"/>
              </w:rPr>
            </w:pPr>
          </w:p>
        </w:tc>
        <w:tc>
          <w:tcPr>
            <w:tcW w:w="1311" w:type="dxa"/>
          </w:tcPr>
          <w:p w:rsidR="00670668" w:rsidRPr="008F481B" w:rsidRDefault="00670668" w:rsidP="007C7311">
            <w:pPr>
              <w:jc w:val="center"/>
              <w:rPr>
                <w:sz w:val="24"/>
                <w:szCs w:val="24"/>
              </w:rPr>
            </w:pPr>
          </w:p>
        </w:tc>
        <w:tc>
          <w:tcPr>
            <w:tcW w:w="992" w:type="dxa"/>
          </w:tcPr>
          <w:p w:rsidR="00670668" w:rsidRPr="008F481B" w:rsidRDefault="00670668" w:rsidP="007C7311">
            <w:pPr>
              <w:jc w:val="center"/>
              <w:rPr>
                <w:sz w:val="24"/>
                <w:szCs w:val="24"/>
              </w:rPr>
            </w:pPr>
          </w:p>
        </w:tc>
        <w:tc>
          <w:tcPr>
            <w:tcW w:w="993" w:type="dxa"/>
          </w:tcPr>
          <w:p w:rsidR="00670668" w:rsidRPr="008F481B" w:rsidRDefault="00670668" w:rsidP="007C7311">
            <w:pPr>
              <w:jc w:val="center"/>
              <w:rPr>
                <w:sz w:val="24"/>
                <w:szCs w:val="24"/>
              </w:rPr>
            </w:pPr>
          </w:p>
        </w:tc>
        <w:tc>
          <w:tcPr>
            <w:tcW w:w="992" w:type="dxa"/>
          </w:tcPr>
          <w:p w:rsidR="00670668" w:rsidRPr="008F481B" w:rsidRDefault="00670668" w:rsidP="007C7311">
            <w:pPr>
              <w:jc w:val="center"/>
              <w:rPr>
                <w:sz w:val="24"/>
                <w:szCs w:val="24"/>
              </w:rPr>
            </w:pPr>
          </w:p>
        </w:tc>
        <w:tc>
          <w:tcPr>
            <w:tcW w:w="992" w:type="dxa"/>
          </w:tcPr>
          <w:p w:rsidR="00670668" w:rsidRPr="008F481B" w:rsidRDefault="00670668" w:rsidP="007C7311">
            <w:pPr>
              <w:jc w:val="center"/>
              <w:rPr>
                <w:sz w:val="24"/>
                <w:szCs w:val="24"/>
              </w:rPr>
            </w:pPr>
          </w:p>
        </w:tc>
        <w:tc>
          <w:tcPr>
            <w:tcW w:w="992" w:type="dxa"/>
          </w:tcPr>
          <w:p w:rsidR="00670668" w:rsidRPr="008F481B" w:rsidRDefault="00670668" w:rsidP="007C7311">
            <w:pPr>
              <w:jc w:val="center"/>
              <w:rPr>
                <w:sz w:val="24"/>
                <w:szCs w:val="24"/>
              </w:rPr>
            </w:pPr>
          </w:p>
        </w:tc>
        <w:tc>
          <w:tcPr>
            <w:tcW w:w="993" w:type="dxa"/>
          </w:tcPr>
          <w:p w:rsidR="00670668" w:rsidRPr="008F481B" w:rsidRDefault="00670668" w:rsidP="007C7311">
            <w:pPr>
              <w:jc w:val="center"/>
              <w:rPr>
                <w:sz w:val="24"/>
                <w:szCs w:val="24"/>
              </w:rPr>
            </w:pPr>
          </w:p>
        </w:tc>
      </w:tr>
      <w:tr w:rsidR="00670668" w:rsidRPr="00670668" w:rsidTr="00FB3620">
        <w:trPr>
          <w:trHeight w:val="181"/>
          <w:jc w:val="center"/>
        </w:trPr>
        <w:tc>
          <w:tcPr>
            <w:tcW w:w="960" w:type="dxa"/>
            <w:vMerge/>
          </w:tcPr>
          <w:p w:rsidR="00670668" w:rsidRPr="008F481B" w:rsidRDefault="00670668" w:rsidP="00670668">
            <w:pPr>
              <w:rPr>
                <w:sz w:val="24"/>
                <w:szCs w:val="24"/>
              </w:rPr>
            </w:pPr>
          </w:p>
        </w:tc>
        <w:tc>
          <w:tcPr>
            <w:tcW w:w="4955" w:type="dxa"/>
            <w:gridSpan w:val="2"/>
            <w:vMerge w:val="restart"/>
          </w:tcPr>
          <w:p w:rsidR="00670668" w:rsidRPr="008F481B" w:rsidRDefault="00670668" w:rsidP="007C7311">
            <w:pPr>
              <w:jc w:val="both"/>
              <w:rPr>
                <w:sz w:val="24"/>
                <w:szCs w:val="24"/>
              </w:rPr>
            </w:pPr>
            <w:r w:rsidRPr="008F481B">
              <w:rPr>
                <w:sz w:val="24"/>
                <w:szCs w:val="24"/>
              </w:rPr>
              <w:t>управление экологии и природопользования администрации района</w:t>
            </w:r>
          </w:p>
        </w:tc>
        <w:tc>
          <w:tcPr>
            <w:tcW w:w="1134" w:type="dxa"/>
          </w:tcPr>
          <w:p w:rsidR="00670668" w:rsidRPr="008F481B" w:rsidRDefault="00670668" w:rsidP="007C7311">
            <w:pPr>
              <w:jc w:val="center"/>
              <w:rPr>
                <w:sz w:val="24"/>
                <w:szCs w:val="24"/>
              </w:rPr>
            </w:pPr>
            <w:r w:rsidRPr="008F481B">
              <w:rPr>
                <w:sz w:val="24"/>
                <w:szCs w:val="24"/>
              </w:rPr>
              <w:t>всего</w:t>
            </w:r>
          </w:p>
        </w:tc>
        <w:tc>
          <w:tcPr>
            <w:tcW w:w="1276" w:type="dxa"/>
          </w:tcPr>
          <w:p w:rsidR="00670668" w:rsidRPr="008F481B" w:rsidRDefault="00670668" w:rsidP="007C7311">
            <w:pPr>
              <w:jc w:val="center"/>
              <w:rPr>
                <w:sz w:val="24"/>
                <w:szCs w:val="24"/>
              </w:rPr>
            </w:pPr>
            <w:r w:rsidRPr="008F481B">
              <w:rPr>
                <w:sz w:val="24"/>
                <w:szCs w:val="24"/>
              </w:rPr>
              <w:t>9284,63</w:t>
            </w:r>
          </w:p>
        </w:tc>
        <w:tc>
          <w:tcPr>
            <w:tcW w:w="1311" w:type="dxa"/>
          </w:tcPr>
          <w:p w:rsidR="00670668" w:rsidRPr="008F481B" w:rsidRDefault="00670668" w:rsidP="007C7311">
            <w:pPr>
              <w:jc w:val="center"/>
              <w:rPr>
                <w:sz w:val="24"/>
                <w:szCs w:val="24"/>
              </w:rPr>
            </w:pPr>
            <w:r w:rsidRPr="008F481B">
              <w:rPr>
                <w:sz w:val="24"/>
                <w:szCs w:val="24"/>
              </w:rPr>
              <w:t>4972,63</w:t>
            </w:r>
          </w:p>
        </w:tc>
        <w:tc>
          <w:tcPr>
            <w:tcW w:w="992" w:type="dxa"/>
          </w:tcPr>
          <w:p w:rsidR="00670668" w:rsidRPr="008F481B" w:rsidRDefault="00670668" w:rsidP="007C7311">
            <w:pPr>
              <w:jc w:val="center"/>
              <w:rPr>
                <w:sz w:val="24"/>
                <w:szCs w:val="24"/>
              </w:rPr>
            </w:pPr>
            <w:r w:rsidRPr="008F481B">
              <w:rPr>
                <w:sz w:val="24"/>
                <w:szCs w:val="24"/>
              </w:rPr>
              <w:t>675,0</w:t>
            </w:r>
          </w:p>
        </w:tc>
        <w:tc>
          <w:tcPr>
            <w:tcW w:w="993" w:type="dxa"/>
          </w:tcPr>
          <w:p w:rsidR="00670668" w:rsidRPr="008F481B" w:rsidRDefault="00670668" w:rsidP="007C7311">
            <w:pPr>
              <w:jc w:val="center"/>
              <w:rPr>
                <w:sz w:val="24"/>
                <w:szCs w:val="24"/>
              </w:rPr>
            </w:pPr>
            <w:r w:rsidRPr="008F481B">
              <w:rPr>
                <w:sz w:val="24"/>
                <w:szCs w:val="24"/>
              </w:rPr>
              <w:t>675,0</w:t>
            </w:r>
          </w:p>
        </w:tc>
        <w:tc>
          <w:tcPr>
            <w:tcW w:w="992" w:type="dxa"/>
          </w:tcPr>
          <w:p w:rsidR="00670668" w:rsidRPr="008F481B" w:rsidRDefault="00670668" w:rsidP="007C7311">
            <w:pPr>
              <w:jc w:val="center"/>
              <w:rPr>
                <w:sz w:val="24"/>
                <w:szCs w:val="24"/>
              </w:rPr>
            </w:pPr>
            <w:r w:rsidRPr="008F481B">
              <w:rPr>
                <w:sz w:val="24"/>
                <w:szCs w:val="24"/>
              </w:rPr>
              <w:t>728,0</w:t>
            </w:r>
          </w:p>
        </w:tc>
        <w:tc>
          <w:tcPr>
            <w:tcW w:w="992" w:type="dxa"/>
          </w:tcPr>
          <w:p w:rsidR="00670668" w:rsidRPr="008F481B" w:rsidRDefault="00670668" w:rsidP="007C7311">
            <w:pPr>
              <w:jc w:val="center"/>
              <w:rPr>
                <w:sz w:val="24"/>
                <w:szCs w:val="24"/>
              </w:rPr>
            </w:pPr>
            <w:r w:rsidRPr="008F481B">
              <w:rPr>
                <w:sz w:val="24"/>
                <w:szCs w:val="24"/>
              </w:rPr>
              <w:t>728,0</w:t>
            </w:r>
          </w:p>
        </w:tc>
        <w:tc>
          <w:tcPr>
            <w:tcW w:w="992" w:type="dxa"/>
          </w:tcPr>
          <w:p w:rsidR="00670668" w:rsidRPr="008F481B" w:rsidRDefault="00670668" w:rsidP="007C7311">
            <w:pPr>
              <w:jc w:val="center"/>
              <w:rPr>
                <w:sz w:val="24"/>
                <w:szCs w:val="24"/>
              </w:rPr>
            </w:pPr>
            <w:r w:rsidRPr="008F481B">
              <w:rPr>
                <w:sz w:val="24"/>
                <w:szCs w:val="24"/>
              </w:rPr>
              <w:t>753,0</w:t>
            </w:r>
          </w:p>
        </w:tc>
        <w:tc>
          <w:tcPr>
            <w:tcW w:w="993" w:type="dxa"/>
          </w:tcPr>
          <w:p w:rsidR="00670668" w:rsidRPr="008F481B" w:rsidRDefault="00670668" w:rsidP="007C7311">
            <w:pPr>
              <w:jc w:val="center"/>
              <w:rPr>
                <w:sz w:val="24"/>
                <w:szCs w:val="24"/>
              </w:rPr>
            </w:pPr>
            <w:r w:rsidRPr="008F481B">
              <w:rPr>
                <w:sz w:val="24"/>
                <w:szCs w:val="24"/>
              </w:rPr>
              <w:t>753,0</w:t>
            </w:r>
          </w:p>
        </w:tc>
      </w:tr>
      <w:tr w:rsidR="00670668" w:rsidRPr="00670668" w:rsidTr="00FB3620">
        <w:trPr>
          <w:trHeight w:val="181"/>
          <w:jc w:val="center"/>
        </w:trPr>
        <w:tc>
          <w:tcPr>
            <w:tcW w:w="960" w:type="dxa"/>
            <w:vMerge/>
          </w:tcPr>
          <w:p w:rsidR="00670668" w:rsidRPr="008F481B" w:rsidRDefault="00670668" w:rsidP="00670668">
            <w:pPr>
              <w:rPr>
                <w:sz w:val="24"/>
                <w:szCs w:val="24"/>
              </w:rPr>
            </w:pPr>
          </w:p>
        </w:tc>
        <w:tc>
          <w:tcPr>
            <w:tcW w:w="4955" w:type="dxa"/>
            <w:gridSpan w:val="2"/>
            <w:vMerge/>
          </w:tcPr>
          <w:p w:rsidR="00670668" w:rsidRPr="008F481B" w:rsidRDefault="00670668" w:rsidP="007C7311">
            <w:pPr>
              <w:jc w:val="both"/>
              <w:rPr>
                <w:sz w:val="24"/>
                <w:szCs w:val="24"/>
              </w:rPr>
            </w:pPr>
          </w:p>
        </w:tc>
        <w:tc>
          <w:tcPr>
            <w:tcW w:w="1134" w:type="dxa"/>
          </w:tcPr>
          <w:p w:rsidR="00670668" w:rsidRPr="008F481B" w:rsidRDefault="00670668" w:rsidP="007C7311">
            <w:pPr>
              <w:jc w:val="center"/>
              <w:rPr>
                <w:sz w:val="24"/>
                <w:szCs w:val="24"/>
              </w:rPr>
            </w:pPr>
            <w:r w:rsidRPr="008F481B">
              <w:rPr>
                <w:sz w:val="24"/>
                <w:szCs w:val="24"/>
              </w:rPr>
              <w:t>бюджет района</w:t>
            </w:r>
          </w:p>
        </w:tc>
        <w:tc>
          <w:tcPr>
            <w:tcW w:w="1276" w:type="dxa"/>
          </w:tcPr>
          <w:p w:rsidR="00670668" w:rsidRPr="008F481B" w:rsidRDefault="00670668" w:rsidP="007C7311">
            <w:pPr>
              <w:jc w:val="center"/>
              <w:rPr>
                <w:sz w:val="24"/>
                <w:szCs w:val="24"/>
              </w:rPr>
            </w:pPr>
            <w:r w:rsidRPr="008F481B">
              <w:rPr>
                <w:sz w:val="24"/>
                <w:szCs w:val="24"/>
              </w:rPr>
              <w:t>9284,63</w:t>
            </w:r>
          </w:p>
        </w:tc>
        <w:tc>
          <w:tcPr>
            <w:tcW w:w="1311" w:type="dxa"/>
          </w:tcPr>
          <w:p w:rsidR="00670668" w:rsidRPr="008F481B" w:rsidRDefault="00670668" w:rsidP="007C7311">
            <w:pPr>
              <w:jc w:val="center"/>
              <w:rPr>
                <w:sz w:val="24"/>
                <w:szCs w:val="24"/>
              </w:rPr>
            </w:pPr>
            <w:r w:rsidRPr="008F481B">
              <w:rPr>
                <w:sz w:val="24"/>
                <w:szCs w:val="24"/>
              </w:rPr>
              <w:t>4972,63</w:t>
            </w:r>
          </w:p>
        </w:tc>
        <w:tc>
          <w:tcPr>
            <w:tcW w:w="992" w:type="dxa"/>
          </w:tcPr>
          <w:p w:rsidR="00670668" w:rsidRPr="008F481B" w:rsidRDefault="00670668" w:rsidP="007C7311">
            <w:pPr>
              <w:jc w:val="center"/>
              <w:rPr>
                <w:sz w:val="24"/>
                <w:szCs w:val="24"/>
              </w:rPr>
            </w:pPr>
            <w:r w:rsidRPr="008F481B">
              <w:rPr>
                <w:sz w:val="24"/>
                <w:szCs w:val="24"/>
              </w:rPr>
              <w:t>675,0</w:t>
            </w:r>
          </w:p>
        </w:tc>
        <w:tc>
          <w:tcPr>
            <w:tcW w:w="993" w:type="dxa"/>
          </w:tcPr>
          <w:p w:rsidR="00670668" w:rsidRPr="008F481B" w:rsidRDefault="00670668" w:rsidP="007C7311">
            <w:pPr>
              <w:jc w:val="center"/>
              <w:rPr>
                <w:sz w:val="24"/>
                <w:szCs w:val="24"/>
              </w:rPr>
            </w:pPr>
            <w:r w:rsidRPr="008F481B">
              <w:rPr>
                <w:sz w:val="24"/>
                <w:szCs w:val="24"/>
              </w:rPr>
              <w:t>675,0</w:t>
            </w:r>
          </w:p>
        </w:tc>
        <w:tc>
          <w:tcPr>
            <w:tcW w:w="992" w:type="dxa"/>
          </w:tcPr>
          <w:p w:rsidR="00670668" w:rsidRPr="008F481B" w:rsidRDefault="00670668" w:rsidP="007C7311">
            <w:pPr>
              <w:jc w:val="center"/>
              <w:rPr>
                <w:sz w:val="24"/>
                <w:szCs w:val="24"/>
              </w:rPr>
            </w:pPr>
            <w:r w:rsidRPr="008F481B">
              <w:rPr>
                <w:sz w:val="24"/>
                <w:szCs w:val="24"/>
              </w:rPr>
              <w:t>728,0</w:t>
            </w:r>
          </w:p>
        </w:tc>
        <w:tc>
          <w:tcPr>
            <w:tcW w:w="992" w:type="dxa"/>
          </w:tcPr>
          <w:p w:rsidR="00670668" w:rsidRPr="008F481B" w:rsidRDefault="00670668" w:rsidP="007C7311">
            <w:pPr>
              <w:jc w:val="center"/>
              <w:rPr>
                <w:sz w:val="24"/>
                <w:szCs w:val="24"/>
              </w:rPr>
            </w:pPr>
            <w:r w:rsidRPr="008F481B">
              <w:rPr>
                <w:sz w:val="24"/>
                <w:szCs w:val="24"/>
              </w:rPr>
              <w:t>728,0</w:t>
            </w:r>
          </w:p>
        </w:tc>
        <w:tc>
          <w:tcPr>
            <w:tcW w:w="992" w:type="dxa"/>
          </w:tcPr>
          <w:p w:rsidR="00670668" w:rsidRPr="008F481B" w:rsidRDefault="00670668" w:rsidP="007C7311">
            <w:pPr>
              <w:jc w:val="center"/>
              <w:rPr>
                <w:sz w:val="24"/>
                <w:szCs w:val="24"/>
              </w:rPr>
            </w:pPr>
            <w:r w:rsidRPr="008F481B">
              <w:rPr>
                <w:sz w:val="24"/>
                <w:szCs w:val="24"/>
              </w:rPr>
              <w:t>753,0</w:t>
            </w:r>
          </w:p>
        </w:tc>
        <w:tc>
          <w:tcPr>
            <w:tcW w:w="993" w:type="dxa"/>
          </w:tcPr>
          <w:p w:rsidR="00670668" w:rsidRPr="008F481B" w:rsidRDefault="00670668" w:rsidP="007C7311">
            <w:pPr>
              <w:jc w:val="center"/>
              <w:rPr>
                <w:sz w:val="24"/>
                <w:szCs w:val="24"/>
              </w:rPr>
            </w:pPr>
            <w:r w:rsidRPr="008F481B">
              <w:rPr>
                <w:sz w:val="24"/>
                <w:szCs w:val="24"/>
              </w:rPr>
              <w:t>753,0</w:t>
            </w:r>
          </w:p>
        </w:tc>
      </w:tr>
      <w:tr w:rsidR="00670668" w:rsidRPr="00670668" w:rsidTr="00FB3620">
        <w:trPr>
          <w:trHeight w:val="181"/>
          <w:jc w:val="center"/>
        </w:trPr>
        <w:tc>
          <w:tcPr>
            <w:tcW w:w="960" w:type="dxa"/>
            <w:vMerge/>
          </w:tcPr>
          <w:p w:rsidR="00670668" w:rsidRPr="008F481B" w:rsidRDefault="00670668" w:rsidP="00670668">
            <w:pPr>
              <w:rPr>
                <w:sz w:val="24"/>
                <w:szCs w:val="24"/>
              </w:rPr>
            </w:pPr>
          </w:p>
        </w:tc>
        <w:tc>
          <w:tcPr>
            <w:tcW w:w="4955" w:type="dxa"/>
            <w:gridSpan w:val="2"/>
            <w:vMerge w:val="restart"/>
          </w:tcPr>
          <w:p w:rsidR="00670668" w:rsidRPr="008F481B" w:rsidRDefault="00670668" w:rsidP="007C7311">
            <w:pPr>
              <w:jc w:val="both"/>
              <w:rPr>
                <w:sz w:val="24"/>
                <w:szCs w:val="24"/>
              </w:rPr>
            </w:pPr>
            <w:r w:rsidRPr="008F481B">
              <w:rPr>
                <w:sz w:val="24"/>
                <w:szCs w:val="24"/>
              </w:rPr>
              <w:t>управление культуры администрации района</w:t>
            </w:r>
          </w:p>
        </w:tc>
        <w:tc>
          <w:tcPr>
            <w:tcW w:w="1134" w:type="dxa"/>
          </w:tcPr>
          <w:p w:rsidR="00670668" w:rsidRPr="008F481B" w:rsidRDefault="00670668" w:rsidP="007C7311">
            <w:pPr>
              <w:jc w:val="center"/>
              <w:rPr>
                <w:sz w:val="24"/>
                <w:szCs w:val="24"/>
              </w:rPr>
            </w:pPr>
            <w:r w:rsidRPr="008F481B">
              <w:rPr>
                <w:sz w:val="24"/>
                <w:szCs w:val="24"/>
              </w:rPr>
              <w:t>всего</w:t>
            </w:r>
          </w:p>
        </w:tc>
        <w:tc>
          <w:tcPr>
            <w:tcW w:w="1276" w:type="dxa"/>
          </w:tcPr>
          <w:p w:rsidR="00670668" w:rsidRPr="008F481B" w:rsidRDefault="00670668" w:rsidP="007C7311">
            <w:pPr>
              <w:jc w:val="center"/>
              <w:rPr>
                <w:sz w:val="24"/>
                <w:szCs w:val="24"/>
              </w:rPr>
            </w:pPr>
            <w:r w:rsidRPr="008F481B">
              <w:rPr>
                <w:sz w:val="24"/>
                <w:szCs w:val="24"/>
              </w:rPr>
              <w:t>2410,0</w:t>
            </w:r>
          </w:p>
        </w:tc>
        <w:tc>
          <w:tcPr>
            <w:tcW w:w="1311" w:type="dxa"/>
          </w:tcPr>
          <w:p w:rsidR="00670668" w:rsidRPr="008F481B" w:rsidRDefault="00670668" w:rsidP="007C7311">
            <w:pPr>
              <w:jc w:val="center"/>
              <w:rPr>
                <w:sz w:val="24"/>
                <w:szCs w:val="24"/>
              </w:rPr>
            </w:pPr>
            <w:r w:rsidRPr="008F481B">
              <w:rPr>
                <w:sz w:val="24"/>
                <w:szCs w:val="24"/>
              </w:rPr>
              <w:t>330,0</w:t>
            </w:r>
          </w:p>
        </w:tc>
        <w:tc>
          <w:tcPr>
            <w:tcW w:w="992" w:type="dxa"/>
          </w:tcPr>
          <w:p w:rsidR="00670668" w:rsidRPr="008F481B" w:rsidRDefault="00670668" w:rsidP="007C7311">
            <w:pPr>
              <w:jc w:val="center"/>
              <w:rPr>
                <w:sz w:val="24"/>
                <w:szCs w:val="24"/>
              </w:rPr>
            </w:pPr>
            <w:r w:rsidRPr="008F481B">
              <w:rPr>
                <w:sz w:val="24"/>
                <w:szCs w:val="24"/>
              </w:rPr>
              <w:t>290,0</w:t>
            </w:r>
          </w:p>
        </w:tc>
        <w:tc>
          <w:tcPr>
            <w:tcW w:w="993" w:type="dxa"/>
          </w:tcPr>
          <w:p w:rsidR="00670668" w:rsidRPr="008F481B" w:rsidRDefault="00670668" w:rsidP="007C7311">
            <w:pPr>
              <w:jc w:val="center"/>
              <w:rPr>
                <w:sz w:val="24"/>
                <w:szCs w:val="24"/>
              </w:rPr>
            </w:pPr>
            <w:r w:rsidRPr="008F481B">
              <w:rPr>
                <w:sz w:val="24"/>
                <w:szCs w:val="24"/>
              </w:rPr>
              <w:t>490,0</w:t>
            </w:r>
          </w:p>
        </w:tc>
        <w:tc>
          <w:tcPr>
            <w:tcW w:w="992" w:type="dxa"/>
          </w:tcPr>
          <w:p w:rsidR="00670668" w:rsidRPr="008F481B" w:rsidRDefault="00670668" w:rsidP="007C7311">
            <w:pPr>
              <w:jc w:val="center"/>
              <w:rPr>
                <w:sz w:val="24"/>
                <w:szCs w:val="24"/>
              </w:rPr>
            </w:pPr>
            <w:r w:rsidRPr="008F481B">
              <w:rPr>
                <w:sz w:val="24"/>
                <w:szCs w:val="24"/>
              </w:rPr>
              <w:t>220,0</w:t>
            </w:r>
          </w:p>
        </w:tc>
        <w:tc>
          <w:tcPr>
            <w:tcW w:w="992" w:type="dxa"/>
          </w:tcPr>
          <w:p w:rsidR="00670668" w:rsidRPr="008F481B" w:rsidRDefault="00670668" w:rsidP="007C7311">
            <w:pPr>
              <w:jc w:val="center"/>
              <w:rPr>
                <w:sz w:val="24"/>
                <w:szCs w:val="24"/>
              </w:rPr>
            </w:pPr>
            <w:r w:rsidRPr="008F481B">
              <w:rPr>
                <w:sz w:val="24"/>
                <w:szCs w:val="24"/>
              </w:rPr>
              <w:t>410,0</w:t>
            </w:r>
          </w:p>
        </w:tc>
        <w:tc>
          <w:tcPr>
            <w:tcW w:w="992" w:type="dxa"/>
          </w:tcPr>
          <w:p w:rsidR="00670668" w:rsidRPr="008F481B" w:rsidRDefault="00670668" w:rsidP="007C7311">
            <w:pPr>
              <w:jc w:val="center"/>
              <w:rPr>
                <w:sz w:val="24"/>
                <w:szCs w:val="24"/>
              </w:rPr>
            </w:pPr>
            <w:r w:rsidRPr="008F481B">
              <w:rPr>
                <w:sz w:val="24"/>
                <w:szCs w:val="24"/>
              </w:rPr>
              <w:t>420,0</w:t>
            </w:r>
          </w:p>
        </w:tc>
        <w:tc>
          <w:tcPr>
            <w:tcW w:w="993" w:type="dxa"/>
          </w:tcPr>
          <w:p w:rsidR="00670668" w:rsidRPr="008F481B" w:rsidRDefault="00670668" w:rsidP="007C7311">
            <w:pPr>
              <w:jc w:val="center"/>
              <w:rPr>
                <w:sz w:val="24"/>
                <w:szCs w:val="24"/>
              </w:rPr>
            </w:pPr>
            <w:r w:rsidRPr="008F481B">
              <w:rPr>
                <w:sz w:val="24"/>
                <w:szCs w:val="24"/>
              </w:rPr>
              <w:t>250,0</w:t>
            </w:r>
          </w:p>
        </w:tc>
      </w:tr>
      <w:tr w:rsidR="00670668" w:rsidRPr="00670668" w:rsidTr="00FB3620">
        <w:trPr>
          <w:trHeight w:val="181"/>
          <w:jc w:val="center"/>
        </w:trPr>
        <w:tc>
          <w:tcPr>
            <w:tcW w:w="960" w:type="dxa"/>
            <w:vMerge/>
          </w:tcPr>
          <w:p w:rsidR="00670668" w:rsidRPr="008F481B" w:rsidRDefault="00670668" w:rsidP="00670668">
            <w:pPr>
              <w:rPr>
                <w:sz w:val="24"/>
                <w:szCs w:val="24"/>
              </w:rPr>
            </w:pPr>
          </w:p>
        </w:tc>
        <w:tc>
          <w:tcPr>
            <w:tcW w:w="4955" w:type="dxa"/>
            <w:gridSpan w:val="2"/>
            <w:vMerge/>
          </w:tcPr>
          <w:p w:rsidR="00670668" w:rsidRPr="008F481B" w:rsidRDefault="00670668" w:rsidP="007C7311">
            <w:pPr>
              <w:jc w:val="both"/>
              <w:rPr>
                <w:sz w:val="24"/>
                <w:szCs w:val="24"/>
              </w:rPr>
            </w:pPr>
          </w:p>
        </w:tc>
        <w:tc>
          <w:tcPr>
            <w:tcW w:w="1134" w:type="dxa"/>
          </w:tcPr>
          <w:p w:rsidR="00670668" w:rsidRPr="008F481B" w:rsidRDefault="00670668" w:rsidP="007C7311">
            <w:pPr>
              <w:jc w:val="center"/>
              <w:rPr>
                <w:sz w:val="24"/>
                <w:szCs w:val="24"/>
              </w:rPr>
            </w:pPr>
            <w:r w:rsidRPr="008F481B">
              <w:rPr>
                <w:sz w:val="24"/>
                <w:szCs w:val="24"/>
              </w:rPr>
              <w:t>бюджет района</w:t>
            </w:r>
          </w:p>
        </w:tc>
        <w:tc>
          <w:tcPr>
            <w:tcW w:w="1276" w:type="dxa"/>
          </w:tcPr>
          <w:p w:rsidR="00670668" w:rsidRPr="008F481B" w:rsidRDefault="00670668" w:rsidP="007C7311">
            <w:pPr>
              <w:jc w:val="center"/>
              <w:rPr>
                <w:sz w:val="24"/>
                <w:szCs w:val="24"/>
              </w:rPr>
            </w:pPr>
            <w:r w:rsidRPr="008F481B">
              <w:rPr>
                <w:sz w:val="24"/>
                <w:szCs w:val="24"/>
              </w:rPr>
              <w:t>2410,0</w:t>
            </w:r>
          </w:p>
        </w:tc>
        <w:tc>
          <w:tcPr>
            <w:tcW w:w="1311" w:type="dxa"/>
          </w:tcPr>
          <w:p w:rsidR="00670668" w:rsidRPr="008F481B" w:rsidRDefault="00670668" w:rsidP="007C7311">
            <w:pPr>
              <w:jc w:val="center"/>
              <w:rPr>
                <w:sz w:val="24"/>
                <w:szCs w:val="24"/>
              </w:rPr>
            </w:pPr>
            <w:r w:rsidRPr="008F481B">
              <w:rPr>
                <w:sz w:val="24"/>
                <w:szCs w:val="24"/>
              </w:rPr>
              <w:t>330,0</w:t>
            </w:r>
          </w:p>
        </w:tc>
        <w:tc>
          <w:tcPr>
            <w:tcW w:w="992" w:type="dxa"/>
          </w:tcPr>
          <w:p w:rsidR="00670668" w:rsidRPr="008F481B" w:rsidRDefault="00670668" w:rsidP="007C7311">
            <w:pPr>
              <w:jc w:val="center"/>
              <w:rPr>
                <w:sz w:val="24"/>
                <w:szCs w:val="24"/>
              </w:rPr>
            </w:pPr>
            <w:r w:rsidRPr="008F481B">
              <w:rPr>
                <w:sz w:val="24"/>
                <w:szCs w:val="24"/>
              </w:rPr>
              <w:t>290,0</w:t>
            </w:r>
          </w:p>
        </w:tc>
        <w:tc>
          <w:tcPr>
            <w:tcW w:w="993" w:type="dxa"/>
          </w:tcPr>
          <w:p w:rsidR="00670668" w:rsidRPr="008F481B" w:rsidRDefault="00670668" w:rsidP="007C7311">
            <w:pPr>
              <w:jc w:val="center"/>
              <w:rPr>
                <w:sz w:val="24"/>
                <w:szCs w:val="24"/>
              </w:rPr>
            </w:pPr>
            <w:r w:rsidRPr="008F481B">
              <w:rPr>
                <w:sz w:val="24"/>
                <w:szCs w:val="24"/>
              </w:rPr>
              <w:t>490,0</w:t>
            </w:r>
          </w:p>
        </w:tc>
        <w:tc>
          <w:tcPr>
            <w:tcW w:w="992" w:type="dxa"/>
          </w:tcPr>
          <w:p w:rsidR="00670668" w:rsidRPr="008F481B" w:rsidRDefault="00670668" w:rsidP="007C7311">
            <w:pPr>
              <w:jc w:val="center"/>
              <w:rPr>
                <w:sz w:val="24"/>
                <w:szCs w:val="24"/>
              </w:rPr>
            </w:pPr>
            <w:r w:rsidRPr="008F481B">
              <w:rPr>
                <w:sz w:val="24"/>
                <w:szCs w:val="24"/>
              </w:rPr>
              <w:t>220,0</w:t>
            </w:r>
          </w:p>
        </w:tc>
        <w:tc>
          <w:tcPr>
            <w:tcW w:w="992" w:type="dxa"/>
          </w:tcPr>
          <w:p w:rsidR="00670668" w:rsidRPr="008F481B" w:rsidRDefault="00670668" w:rsidP="007C7311">
            <w:pPr>
              <w:jc w:val="center"/>
              <w:rPr>
                <w:sz w:val="24"/>
                <w:szCs w:val="24"/>
              </w:rPr>
            </w:pPr>
            <w:r w:rsidRPr="008F481B">
              <w:rPr>
                <w:sz w:val="24"/>
                <w:szCs w:val="24"/>
              </w:rPr>
              <w:t>410,0</w:t>
            </w:r>
          </w:p>
        </w:tc>
        <w:tc>
          <w:tcPr>
            <w:tcW w:w="992" w:type="dxa"/>
          </w:tcPr>
          <w:p w:rsidR="00670668" w:rsidRPr="008F481B" w:rsidRDefault="00670668" w:rsidP="007C7311">
            <w:pPr>
              <w:jc w:val="center"/>
              <w:rPr>
                <w:sz w:val="24"/>
                <w:szCs w:val="24"/>
              </w:rPr>
            </w:pPr>
            <w:r w:rsidRPr="008F481B">
              <w:rPr>
                <w:sz w:val="24"/>
                <w:szCs w:val="24"/>
              </w:rPr>
              <w:t>420,0</w:t>
            </w:r>
          </w:p>
        </w:tc>
        <w:tc>
          <w:tcPr>
            <w:tcW w:w="993" w:type="dxa"/>
          </w:tcPr>
          <w:p w:rsidR="00670668" w:rsidRPr="008F481B" w:rsidRDefault="00670668" w:rsidP="007C7311">
            <w:pPr>
              <w:jc w:val="center"/>
              <w:rPr>
                <w:sz w:val="24"/>
                <w:szCs w:val="24"/>
              </w:rPr>
            </w:pPr>
            <w:r w:rsidRPr="008F481B">
              <w:rPr>
                <w:sz w:val="24"/>
                <w:szCs w:val="24"/>
              </w:rPr>
              <w:t>250,0</w:t>
            </w:r>
          </w:p>
        </w:tc>
      </w:tr>
      <w:tr w:rsidR="00670668" w:rsidRPr="00670668" w:rsidTr="00FB3620">
        <w:trPr>
          <w:trHeight w:val="181"/>
          <w:jc w:val="center"/>
        </w:trPr>
        <w:tc>
          <w:tcPr>
            <w:tcW w:w="960" w:type="dxa"/>
            <w:vMerge/>
          </w:tcPr>
          <w:p w:rsidR="00670668" w:rsidRPr="008F481B" w:rsidRDefault="00670668" w:rsidP="00670668">
            <w:pPr>
              <w:rPr>
                <w:sz w:val="24"/>
                <w:szCs w:val="24"/>
              </w:rPr>
            </w:pPr>
          </w:p>
        </w:tc>
        <w:tc>
          <w:tcPr>
            <w:tcW w:w="4955" w:type="dxa"/>
            <w:gridSpan w:val="2"/>
            <w:vMerge w:val="restart"/>
          </w:tcPr>
          <w:p w:rsidR="00670668" w:rsidRPr="008F481B" w:rsidRDefault="00670668" w:rsidP="007C7311">
            <w:pPr>
              <w:jc w:val="both"/>
              <w:rPr>
                <w:sz w:val="24"/>
                <w:szCs w:val="24"/>
              </w:rPr>
            </w:pPr>
            <w:r w:rsidRPr="008F481B">
              <w:rPr>
                <w:sz w:val="24"/>
                <w:szCs w:val="24"/>
              </w:rPr>
              <w:t>управление образования и молодежной пол</w:t>
            </w:r>
            <w:r w:rsidRPr="008F481B">
              <w:rPr>
                <w:sz w:val="24"/>
                <w:szCs w:val="24"/>
              </w:rPr>
              <w:t>и</w:t>
            </w:r>
            <w:r w:rsidRPr="008F481B">
              <w:rPr>
                <w:sz w:val="24"/>
                <w:szCs w:val="24"/>
              </w:rPr>
              <w:t>тики администрации района</w:t>
            </w:r>
          </w:p>
        </w:tc>
        <w:tc>
          <w:tcPr>
            <w:tcW w:w="1134" w:type="dxa"/>
          </w:tcPr>
          <w:p w:rsidR="00670668" w:rsidRPr="008F481B" w:rsidRDefault="00670668" w:rsidP="007C7311">
            <w:pPr>
              <w:jc w:val="center"/>
              <w:rPr>
                <w:sz w:val="24"/>
                <w:szCs w:val="24"/>
              </w:rPr>
            </w:pPr>
            <w:r w:rsidRPr="008F481B">
              <w:rPr>
                <w:sz w:val="24"/>
                <w:szCs w:val="24"/>
              </w:rPr>
              <w:t>всего</w:t>
            </w:r>
          </w:p>
        </w:tc>
        <w:tc>
          <w:tcPr>
            <w:tcW w:w="1276" w:type="dxa"/>
          </w:tcPr>
          <w:p w:rsidR="00670668" w:rsidRPr="008F481B" w:rsidRDefault="00670668" w:rsidP="007C7311">
            <w:pPr>
              <w:jc w:val="center"/>
              <w:rPr>
                <w:sz w:val="24"/>
                <w:szCs w:val="24"/>
              </w:rPr>
            </w:pPr>
            <w:r w:rsidRPr="008F481B">
              <w:rPr>
                <w:sz w:val="24"/>
                <w:szCs w:val="24"/>
              </w:rPr>
              <w:t>3238,0</w:t>
            </w:r>
          </w:p>
        </w:tc>
        <w:tc>
          <w:tcPr>
            <w:tcW w:w="1311" w:type="dxa"/>
          </w:tcPr>
          <w:p w:rsidR="00670668" w:rsidRPr="008F481B" w:rsidRDefault="00670668" w:rsidP="007C7311">
            <w:pPr>
              <w:jc w:val="center"/>
              <w:rPr>
                <w:sz w:val="24"/>
                <w:szCs w:val="24"/>
              </w:rPr>
            </w:pPr>
            <w:r w:rsidRPr="008F481B">
              <w:rPr>
                <w:sz w:val="24"/>
                <w:szCs w:val="24"/>
              </w:rPr>
              <w:t>450,0</w:t>
            </w:r>
          </w:p>
        </w:tc>
        <w:tc>
          <w:tcPr>
            <w:tcW w:w="992" w:type="dxa"/>
          </w:tcPr>
          <w:p w:rsidR="00670668" w:rsidRPr="008F481B" w:rsidRDefault="00670668" w:rsidP="007C7311">
            <w:pPr>
              <w:jc w:val="center"/>
              <w:rPr>
                <w:sz w:val="24"/>
                <w:szCs w:val="24"/>
              </w:rPr>
            </w:pPr>
            <w:r w:rsidRPr="008F481B">
              <w:rPr>
                <w:sz w:val="24"/>
                <w:szCs w:val="24"/>
              </w:rPr>
              <w:t>430,0</w:t>
            </w:r>
          </w:p>
        </w:tc>
        <w:tc>
          <w:tcPr>
            <w:tcW w:w="993" w:type="dxa"/>
          </w:tcPr>
          <w:p w:rsidR="00670668" w:rsidRPr="008F481B" w:rsidRDefault="00670668" w:rsidP="007C7311">
            <w:pPr>
              <w:jc w:val="center"/>
              <w:rPr>
                <w:sz w:val="24"/>
                <w:szCs w:val="24"/>
              </w:rPr>
            </w:pPr>
            <w:r w:rsidRPr="008F481B">
              <w:rPr>
                <w:sz w:val="24"/>
                <w:szCs w:val="24"/>
              </w:rPr>
              <w:t>430,0</w:t>
            </w:r>
          </w:p>
        </w:tc>
        <w:tc>
          <w:tcPr>
            <w:tcW w:w="992" w:type="dxa"/>
          </w:tcPr>
          <w:p w:rsidR="00670668" w:rsidRPr="008F481B" w:rsidRDefault="00670668" w:rsidP="007C7311">
            <w:pPr>
              <w:jc w:val="center"/>
              <w:rPr>
                <w:sz w:val="24"/>
                <w:szCs w:val="24"/>
              </w:rPr>
            </w:pPr>
            <w:r w:rsidRPr="008F481B">
              <w:rPr>
                <w:sz w:val="24"/>
                <w:szCs w:val="24"/>
              </w:rPr>
              <w:t>482,0</w:t>
            </w:r>
          </w:p>
        </w:tc>
        <w:tc>
          <w:tcPr>
            <w:tcW w:w="992" w:type="dxa"/>
          </w:tcPr>
          <w:p w:rsidR="00670668" w:rsidRPr="008F481B" w:rsidRDefault="00670668" w:rsidP="007C7311">
            <w:pPr>
              <w:jc w:val="center"/>
              <w:rPr>
                <w:sz w:val="24"/>
                <w:szCs w:val="24"/>
              </w:rPr>
            </w:pPr>
            <w:r w:rsidRPr="008F481B">
              <w:rPr>
                <w:sz w:val="24"/>
                <w:szCs w:val="24"/>
              </w:rPr>
              <w:t>482,0</w:t>
            </w:r>
          </w:p>
        </w:tc>
        <w:tc>
          <w:tcPr>
            <w:tcW w:w="992" w:type="dxa"/>
          </w:tcPr>
          <w:p w:rsidR="00670668" w:rsidRPr="008F481B" w:rsidRDefault="00670668" w:rsidP="007C7311">
            <w:pPr>
              <w:jc w:val="center"/>
              <w:rPr>
                <w:sz w:val="24"/>
                <w:szCs w:val="24"/>
              </w:rPr>
            </w:pPr>
            <w:r w:rsidRPr="008F481B">
              <w:rPr>
                <w:sz w:val="24"/>
                <w:szCs w:val="24"/>
              </w:rPr>
              <w:t>482,0</w:t>
            </w:r>
          </w:p>
        </w:tc>
        <w:tc>
          <w:tcPr>
            <w:tcW w:w="993" w:type="dxa"/>
          </w:tcPr>
          <w:p w:rsidR="00670668" w:rsidRPr="008F481B" w:rsidRDefault="00670668" w:rsidP="007C7311">
            <w:pPr>
              <w:jc w:val="center"/>
              <w:rPr>
                <w:sz w:val="24"/>
                <w:szCs w:val="24"/>
              </w:rPr>
            </w:pPr>
            <w:r w:rsidRPr="008F481B">
              <w:rPr>
                <w:sz w:val="24"/>
                <w:szCs w:val="24"/>
              </w:rPr>
              <w:t>482,0</w:t>
            </w:r>
          </w:p>
        </w:tc>
      </w:tr>
      <w:tr w:rsidR="00670668" w:rsidRPr="00670668" w:rsidTr="00FB3620">
        <w:trPr>
          <w:trHeight w:val="181"/>
          <w:jc w:val="center"/>
        </w:trPr>
        <w:tc>
          <w:tcPr>
            <w:tcW w:w="960" w:type="dxa"/>
            <w:vMerge/>
          </w:tcPr>
          <w:p w:rsidR="00670668" w:rsidRPr="008F481B" w:rsidRDefault="00670668" w:rsidP="00670668">
            <w:pPr>
              <w:rPr>
                <w:sz w:val="24"/>
                <w:szCs w:val="24"/>
              </w:rPr>
            </w:pPr>
          </w:p>
        </w:tc>
        <w:tc>
          <w:tcPr>
            <w:tcW w:w="4955" w:type="dxa"/>
            <w:gridSpan w:val="2"/>
            <w:vMerge/>
          </w:tcPr>
          <w:p w:rsidR="00670668" w:rsidRPr="008F481B" w:rsidRDefault="00670668" w:rsidP="007C7311">
            <w:pPr>
              <w:jc w:val="both"/>
              <w:rPr>
                <w:sz w:val="24"/>
                <w:szCs w:val="24"/>
              </w:rPr>
            </w:pPr>
          </w:p>
        </w:tc>
        <w:tc>
          <w:tcPr>
            <w:tcW w:w="1134" w:type="dxa"/>
          </w:tcPr>
          <w:p w:rsidR="00670668" w:rsidRPr="008F481B" w:rsidRDefault="00670668" w:rsidP="007C7311">
            <w:pPr>
              <w:jc w:val="center"/>
              <w:rPr>
                <w:sz w:val="24"/>
                <w:szCs w:val="24"/>
              </w:rPr>
            </w:pPr>
            <w:r w:rsidRPr="008F481B">
              <w:rPr>
                <w:sz w:val="24"/>
                <w:szCs w:val="24"/>
              </w:rPr>
              <w:t>бюджет района</w:t>
            </w:r>
          </w:p>
        </w:tc>
        <w:tc>
          <w:tcPr>
            <w:tcW w:w="1276" w:type="dxa"/>
          </w:tcPr>
          <w:p w:rsidR="00670668" w:rsidRPr="008F481B" w:rsidRDefault="00670668" w:rsidP="007C7311">
            <w:pPr>
              <w:jc w:val="center"/>
              <w:rPr>
                <w:sz w:val="24"/>
                <w:szCs w:val="24"/>
              </w:rPr>
            </w:pPr>
            <w:r w:rsidRPr="008F481B">
              <w:rPr>
                <w:sz w:val="24"/>
                <w:szCs w:val="24"/>
              </w:rPr>
              <w:t>3238,0</w:t>
            </w:r>
          </w:p>
        </w:tc>
        <w:tc>
          <w:tcPr>
            <w:tcW w:w="1311" w:type="dxa"/>
          </w:tcPr>
          <w:p w:rsidR="00670668" w:rsidRPr="008F481B" w:rsidRDefault="00670668" w:rsidP="007C7311">
            <w:pPr>
              <w:jc w:val="center"/>
              <w:rPr>
                <w:sz w:val="24"/>
                <w:szCs w:val="24"/>
              </w:rPr>
            </w:pPr>
            <w:r w:rsidRPr="008F481B">
              <w:rPr>
                <w:sz w:val="24"/>
                <w:szCs w:val="24"/>
              </w:rPr>
              <w:t>450,0</w:t>
            </w:r>
          </w:p>
        </w:tc>
        <w:tc>
          <w:tcPr>
            <w:tcW w:w="992" w:type="dxa"/>
          </w:tcPr>
          <w:p w:rsidR="00670668" w:rsidRPr="008F481B" w:rsidRDefault="00670668" w:rsidP="007C7311">
            <w:pPr>
              <w:jc w:val="center"/>
              <w:rPr>
                <w:sz w:val="24"/>
                <w:szCs w:val="24"/>
              </w:rPr>
            </w:pPr>
            <w:r w:rsidRPr="008F481B">
              <w:rPr>
                <w:sz w:val="24"/>
                <w:szCs w:val="24"/>
              </w:rPr>
              <w:t>430,0</w:t>
            </w:r>
          </w:p>
        </w:tc>
        <w:tc>
          <w:tcPr>
            <w:tcW w:w="993" w:type="dxa"/>
          </w:tcPr>
          <w:p w:rsidR="00670668" w:rsidRPr="008F481B" w:rsidRDefault="00670668" w:rsidP="007C7311">
            <w:pPr>
              <w:jc w:val="center"/>
              <w:rPr>
                <w:sz w:val="24"/>
                <w:szCs w:val="24"/>
              </w:rPr>
            </w:pPr>
            <w:r w:rsidRPr="008F481B">
              <w:rPr>
                <w:sz w:val="24"/>
                <w:szCs w:val="24"/>
              </w:rPr>
              <w:t>430,0</w:t>
            </w:r>
          </w:p>
        </w:tc>
        <w:tc>
          <w:tcPr>
            <w:tcW w:w="992" w:type="dxa"/>
          </w:tcPr>
          <w:p w:rsidR="00670668" w:rsidRPr="008F481B" w:rsidRDefault="00670668" w:rsidP="007C7311">
            <w:pPr>
              <w:jc w:val="center"/>
              <w:rPr>
                <w:sz w:val="24"/>
                <w:szCs w:val="24"/>
              </w:rPr>
            </w:pPr>
            <w:r w:rsidRPr="008F481B">
              <w:rPr>
                <w:sz w:val="24"/>
                <w:szCs w:val="24"/>
              </w:rPr>
              <w:t>482,0</w:t>
            </w:r>
          </w:p>
        </w:tc>
        <w:tc>
          <w:tcPr>
            <w:tcW w:w="992" w:type="dxa"/>
          </w:tcPr>
          <w:p w:rsidR="00670668" w:rsidRPr="008F481B" w:rsidRDefault="00670668" w:rsidP="007C7311">
            <w:pPr>
              <w:jc w:val="center"/>
              <w:rPr>
                <w:sz w:val="24"/>
                <w:szCs w:val="24"/>
              </w:rPr>
            </w:pPr>
            <w:r w:rsidRPr="008F481B">
              <w:rPr>
                <w:sz w:val="24"/>
                <w:szCs w:val="24"/>
              </w:rPr>
              <w:t>482,0</w:t>
            </w:r>
          </w:p>
        </w:tc>
        <w:tc>
          <w:tcPr>
            <w:tcW w:w="992" w:type="dxa"/>
          </w:tcPr>
          <w:p w:rsidR="00670668" w:rsidRPr="008F481B" w:rsidRDefault="00670668" w:rsidP="007C7311">
            <w:pPr>
              <w:jc w:val="center"/>
              <w:rPr>
                <w:sz w:val="24"/>
                <w:szCs w:val="24"/>
              </w:rPr>
            </w:pPr>
            <w:r w:rsidRPr="008F481B">
              <w:rPr>
                <w:sz w:val="24"/>
                <w:szCs w:val="24"/>
              </w:rPr>
              <w:t>482,0</w:t>
            </w:r>
          </w:p>
        </w:tc>
        <w:tc>
          <w:tcPr>
            <w:tcW w:w="993" w:type="dxa"/>
          </w:tcPr>
          <w:p w:rsidR="00670668" w:rsidRPr="008F481B" w:rsidRDefault="00670668" w:rsidP="007C7311">
            <w:pPr>
              <w:jc w:val="center"/>
              <w:rPr>
                <w:sz w:val="24"/>
                <w:szCs w:val="24"/>
              </w:rPr>
            </w:pPr>
            <w:r w:rsidRPr="008F481B">
              <w:rPr>
                <w:sz w:val="24"/>
                <w:szCs w:val="24"/>
              </w:rPr>
              <w:t>482,0</w:t>
            </w:r>
          </w:p>
        </w:tc>
      </w:tr>
    </w:tbl>
    <w:p w:rsidR="007C7311" w:rsidRDefault="007C7311" w:rsidP="00670668">
      <w:pPr>
        <w:rPr>
          <w:sz w:val="24"/>
          <w:szCs w:val="24"/>
        </w:rPr>
        <w:sectPr w:rsidR="007C7311" w:rsidSect="007C7311">
          <w:pgSz w:w="16838" w:h="11906" w:orient="landscape"/>
          <w:pgMar w:top="1134" w:right="1134" w:bottom="567" w:left="1134" w:header="709" w:footer="709" w:gutter="0"/>
          <w:cols w:space="708"/>
          <w:docGrid w:linePitch="360"/>
        </w:sectPr>
      </w:pPr>
    </w:p>
    <w:tbl>
      <w:tblPr>
        <w:tblStyle w:val="ab"/>
        <w:tblW w:w="15590" w:type="dxa"/>
        <w:jc w:val="center"/>
        <w:tblInd w:w="-601" w:type="dxa"/>
        <w:tblLayout w:type="fixed"/>
        <w:tblLook w:val="04A0"/>
      </w:tblPr>
      <w:tblGrid>
        <w:gridCol w:w="960"/>
        <w:gridCol w:w="4955"/>
        <w:gridCol w:w="1134"/>
        <w:gridCol w:w="1276"/>
        <w:gridCol w:w="1311"/>
        <w:gridCol w:w="992"/>
        <w:gridCol w:w="993"/>
        <w:gridCol w:w="992"/>
        <w:gridCol w:w="992"/>
        <w:gridCol w:w="992"/>
        <w:gridCol w:w="993"/>
      </w:tblGrid>
      <w:tr w:rsidR="00670668" w:rsidRPr="00670668" w:rsidTr="00FB3620">
        <w:trPr>
          <w:trHeight w:val="181"/>
          <w:jc w:val="center"/>
        </w:trPr>
        <w:tc>
          <w:tcPr>
            <w:tcW w:w="960" w:type="dxa"/>
            <w:vMerge w:val="restart"/>
          </w:tcPr>
          <w:p w:rsidR="00670668" w:rsidRPr="008F481B" w:rsidRDefault="00670668" w:rsidP="00670668">
            <w:pPr>
              <w:rPr>
                <w:sz w:val="24"/>
                <w:szCs w:val="24"/>
              </w:rPr>
            </w:pPr>
          </w:p>
        </w:tc>
        <w:tc>
          <w:tcPr>
            <w:tcW w:w="4955" w:type="dxa"/>
            <w:vMerge w:val="restart"/>
          </w:tcPr>
          <w:p w:rsidR="00670668" w:rsidRPr="008F481B" w:rsidRDefault="00670668" w:rsidP="007C7311">
            <w:pPr>
              <w:jc w:val="both"/>
              <w:rPr>
                <w:sz w:val="24"/>
                <w:szCs w:val="24"/>
              </w:rPr>
            </w:pPr>
            <w:r w:rsidRPr="008F481B">
              <w:rPr>
                <w:sz w:val="24"/>
                <w:szCs w:val="24"/>
              </w:rPr>
              <w:t>муниципальное казенное учреждение «Управление капитального строительства по застройке Нижневартовского района»</w:t>
            </w:r>
          </w:p>
        </w:tc>
        <w:tc>
          <w:tcPr>
            <w:tcW w:w="1134" w:type="dxa"/>
          </w:tcPr>
          <w:p w:rsidR="00670668" w:rsidRPr="008F481B" w:rsidRDefault="00670668" w:rsidP="007C7311">
            <w:pPr>
              <w:jc w:val="center"/>
              <w:rPr>
                <w:sz w:val="24"/>
                <w:szCs w:val="24"/>
              </w:rPr>
            </w:pPr>
            <w:r w:rsidRPr="008F481B">
              <w:rPr>
                <w:sz w:val="24"/>
                <w:szCs w:val="24"/>
              </w:rPr>
              <w:t>всего</w:t>
            </w:r>
          </w:p>
        </w:tc>
        <w:tc>
          <w:tcPr>
            <w:tcW w:w="1276" w:type="dxa"/>
          </w:tcPr>
          <w:p w:rsidR="00670668" w:rsidRPr="008F481B" w:rsidRDefault="00670668" w:rsidP="007C7311">
            <w:pPr>
              <w:jc w:val="center"/>
              <w:rPr>
                <w:sz w:val="24"/>
                <w:szCs w:val="24"/>
              </w:rPr>
            </w:pPr>
            <w:r w:rsidRPr="008F481B">
              <w:rPr>
                <w:sz w:val="24"/>
                <w:szCs w:val="24"/>
              </w:rPr>
              <w:t>5725,733</w:t>
            </w:r>
          </w:p>
        </w:tc>
        <w:tc>
          <w:tcPr>
            <w:tcW w:w="1311" w:type="dxa"/>
          </w:tcPr>
          <w:p w:rsidR="00670668" w:rsidRPr="008F481B" w:rsidRDefault="00670668" w:rsidP="007C7311">
            <w:pPr>
              <w:jc w:val="center"/>
              <w:rPr>
                <w:sz w:val="24"/>
                <w:szCs w:val="24"/>
              </w:rPr>
            </w:pPr>
            <w:r w:rsidRPr="008F481B">
              <w:rPr>
                <w:sz w:val="24"/>
                <w:szCs w:val="24"/>
              </w:rPr>
              <w:t>5725,733</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r>
      <w:tr w:rsidR="00670668" w:rsidRPr="00670668" w:rsidTr="00FB3620">
        <w:trPr>
          <w:trHeight w:val="181"/>
          <w:jc w:val="center"/>
        </w:trPr>
        <w:tc>
          <w:tcPr>
            <w:tcW w:w="960" w:type="dxa"/>
            <w:vMerge/>
          </w:tcPr>
          <w:p w:rsidR="00670668" w:rsidRPr="008F481B" w:rsidRDefault="00670668" w:rsidP="00670668">
            <w:pPr>
              <w:rPr>
                <w:sz w:val="24"/>
                <w:szCs w:val="24"/>
              </w:rPr>
            </w:pPr>
          </w:p>
        </w:tc>
        <w:tc>
          <w:tcPr>
            <w:tcW w:w="4955" w:type="dxa"/>
            <w:vMerge/>
          </w:tcPr>
          <w:p w:rsidR="00670668" w:rsidRPr="008F481B" w:rsidRDefault="00670668" w:rsidP="00670668">
            <w:pPr>
              <w:rPr>
                <w:sz w:val="24"/>
                <w:szCs w:val="24"/>
              </w:rPr>
            </w:pPr>
          </w:p>
        </w:tc>
        <w:tc>
          <w:tcPr>
            <w:tcW w:w="1134" w:type="dxa"/>
          </w:tcPr>
          <w:p w:rsidR="00670668" w:rsidRPr="008F481B" w:rsidRDefault="00670668" w:rsidP="007C7311">
            <w:pPr>
              <w:jc w:val="center"/>
              <w:rPr>
                <w:sz w:val="24"/>
                <w:szCs w:val="24"/>
              </w:rPr>
            </w:pPr>
            <w:r w:rsidRPr="008F481B">
              <w:rPr>
                <w:sz w:val="24"/>
                <w:szCs w:val="24"/>
              </w:rPr>
              <w:t>бюджет района</w:t>
            </w:r>
          </w:p>
        </w:tc>
        <w:tc>
          <w:tcPr>
            <w:tcW w:w="1276" w:type="dxa"/>
          </w:tcPr>
          <w:p w:rsidR="00670668" w:rsidRPr="008F481B" w:rsidRDefault="00670668" w:rsidP="007C7311">
            <w:pPr>
              <w:jc w:val="center"/>
              <w:rPr>
                <w:sz w:val="24"/>
                <w:szCs w:val="24"/>
              </w:rPr>
            </w:pPr>
            <w:r w:rsidRPr="008F481B">
              <w:rPr>
                <w:sz w:val="24"/>
                <w:szCs w:val="24"/>
              </w:rPr>
              <w:t>5725,733</w:t>
            </w:r>
          </w:p>
        </w:tc>
        <w:tc>
          <w:tcPr>
            <w:tcW w:w="1311" w:type="dxa"/>
          </w:tcPr>
          <w:p w:rsidR="00670668" w:rsidRPr="008F481B" w:rsidRDefault="00670668" w:rsidP="007C7311">
            <w:pPr>
              <w:jc w:val="center"/>
              <w:rPr>
                <w:sz w:val="24"/>
                <w:szCs w:val="24"/>
              </w:rPr>
            </w:pPr>
            <w:r w:rsidRPr="008F481B">
              <w:rPr>
                <w:sz w:val="24"/>
                <w:szCs w:val="24"/>
              </w:rPr>
              <w:t>5725,733</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2" w:type="dxa"/>
          </w:tcPr>
          <w:p w:rsidR="00670668" w:rsidRPr="008F481B" w:rsidRDefault="00670668" w:rsidP="007C7311">
            <w:pPr>
              <w:jc w:val="center"/>
              <w:rPr>
                <w:sz w:val="24"/>
                <w:szCs w:val="24"/>
              </w:rPr>
            </w:pPr>
            <w:r w:rsidRPr="008F481B">
              <w:rPr>
                <w:sz w:val="24"/>
                <w:szCs w:val="24"/>
              </w:rPr>
              <w:t>-</w:t>
            </w:r>
          </w:p>
        </w:tc>
        <w:tc>
          <w:tcPr>
            <w:tcW w:w="993" w:type="dxa"/>
          </w:tcPr>
          <w:p w:rsidR="00670668" w:rsidRPr="008F481B" w:rsidRDefault="00670668" w:rsidP="007C7311">
            <w:pPr>
              <w:jc w:val="center"/>
              <w:rPr>
                <w:sz w:val="24"/>
                <w:szCs w:val="24"/>
              </w:rPr>
            </w:pPr>
            <w:r w:rsidRPr="008F481B">
              <w:rPr>
                <w:sz w:val="24"/>
                <w:szCs w:val="24"/>
              </w:rPr>
              <w:t>-</w:t>
            </w:r>
          </w:p>
        </w:tc>
      </w:tr>
    </w:tbl>
    <w:p w:rsidR="00670668" w:rsidRPr="00670668" w:rsidRDefault="007C7311" w:rsidP="00670668">
      <w:r>
        <w:t xml:space="preserve">                                                                                                                                                                                                            .».</w:t>
      </w:r>
    </w:p>
    <w:p w:rsidR="00670668" w:rsidRDefault="00670668"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7C7311" w:rsidP="00670668"/>
    <w:p w:rsidR="007C7311" w:rsidRDefault="00303653" w:rsidP="00303653">
      <w:pPr>
        <w:ind w:left="10206"/>
      </w:pPr>
      <w:r>
        <w:lastRenderedPageBreak/>
        <w:t>Приложение 2 к постановлению</w:t>
      </w:r>
    </w:p>
    <w:p w:rsidR="00303653" w:rsidRDefault="00303653" w:rsidP="00303653">
      <w:pPr>
        <w:ind w:left="10206"/>
      </w:pPr>
      <w:r>
        <w:t>администрации района</w:t>
      </w:r>
    </w:p>
    <w:p w:rsidR="00303653" w:rsidRDefault="00303653" w:rsidP="00303653">
      <w:pPr>
        <w:ind w:left="10206"/>
      </w:pPr>
      <w:r>
        <w:t>от</w:t>
      </w:r>
      <w:r w:rsidR="00B45B06">
        <w:t xml:space="preserve"> 28.02.2014</w:t>
      </w:r>
      <w:r>
        <w:t xml:space="preserve"> № </w:t>
      </w:r>
      <w:r w:rsidR="00B45B06">
        <w:t>348</w:t>
      </w:r>
    </w:p>
    <w:p w:rsidR="00303653" w:rsidRPr="00670668" w:rsidRDefault="00303653" w:rsidP="00670668"/>
    <w:p w:rsidR="00670668" w:rsidRPr="00670668" w:rsidRDefault="00303653" w:rsidP="00303653">
      <w:pPr>
        <w:ind w:left="10206"/>
        <w:jc w:val="both"/>
      </w:pPr>
      <w:r>
        <w:t>«</w:t>
      </w:r>
      <w:r w:rsidR="00670668" w:rsidRPr="00670668">
        <w:t>Приложение 2 к муниципальной программе «Обеспечение эколог</w:t>
      </w:r>
      <w:r w:rsidR="00670668" w:rsidRPr="00670668">
        <w:t>и</w:t>
      </w:r>
      <w:r w:rsidR="00670668" w:rsidRPr="00670668">
        <w:t>ческой безопасности в Нижнева</w:t>
      </w:r>
      <w:r w:rsidR="00670668" w:rsidRPr="00670668">
        <w:t>р</w:t>
      </w:r>
      <w:r w:rsidR="00670668" w:rsidRPr="00670668">
        <w:t>товском районе в 2014–2020 годах</w:t>
      </w:r>
    </w:p>
    <w:p w:rsidR="00670668" w:rsidRPr="00670668" w:rsidRDefault="00670668" w:rsidP="00670668"/>
    <w:p w:rsidR="00670668" w:rsidRPr="00670668" w:rsidRDefault="00670668" w:rsidP="00670668"/>
    <w:p w:rsidR="00670668" w:rsidRPr="00303653" w:rsidRDefault="00670668" w:rsidP="00303653">
      <w:pPr>
        <w:jc w:val="center"/>
        <w:rPr>
          <w:b/>
        </w:rPr>
      </w:pPr>
      <w:r w:rsidRPr="00303653">
        <w:rPr>
          <w:b/>
        </w:rPr>
        <w:t>Целевые показатели муниципальной программы</w:t>
      </w:r>
    </w:p>
    <w:p w:rsidR="00670668" w:rsidRPr="00303653" w:rsidRDefault="00670668" w:rsidP="00303653">
      <w:pPr>
        <w:jc w:val="center"/>
        <w:rPr>
          <w:b/>
        </w:rPr>
      </w:pPr>
      <w:r w:rsidRPr="00303653">
        <w:rPr>
          <w:b/>
        </w:rPr>
        <w:t xml:space="preserve">«Обеспечение экологической безопасности </w:t>
      </w:r>
      <w:r w:rsidR="00673F60">
        <w:rPr>
          <w:b/>
        </w:rPr>
        <w:t>в Нижневартовском районе в 2014−</w:t>
      </w:r>
      <w:r w:rsidRPr="00303653">
        <w:rPr>
          <w:b/>
        </w:rPr>
        <w:t>2020 годах»</w:t>
      </w:r>
    </w:p>
    <w:p w:rsidR="00670668" w:rsidRPr="00670668" w:rsidRDefault="00670668" w:rsidP="00670668"/>
    <w:tbl>
      <w:tblPr>
        <w:tblW w:w="7956" w:type="pct"/>
        <w:tblLayout w:type="fixed"/>
        <w:tblCellMar>
          <w:left w:w="70" w:type="dxa"/>
          <w:right w:w="70" w:type="dxa"/>
        </w:tblCellMar>
        <w:tblLook w:val="0000"/>
      </w:tblPr>
      <w:tblGrid>
        <w:gridCol w:w="596"/>
        <w:gridCol w:w="5285"/>
        <w:gridCol w:w="1844"/>
        <w:gridCol w:w="9"/>
        <w:gridCol w:w="861"/>
        <w:gridCol w:w="829"/>
        <w:gridCol w:w="23"/>
        <w:gridCol w:w="740"/>
        <w:gridCol w:w="740"/>
        <w:gridCol w:w="61"/>
        <w:gridCol w:w="679"/>
        <w:gridCol w:w="740"/>
        <w:gridCol w:w="19"/>
        <w:gridCol w:w="721"/>
        <w:gridCol w:w="1667"/>
        <w:gridCol w:w="1629"/>
        <w:gridCol w:w="1418"/>
        <w:gridCol w:w="1418"/>
        <w:gridCol w:w="1418"/>
        <w:gridCol w:w="1418"/>
        <w:gridCol w:w="1292"/>
      </w:tblGrid>
      <w:tr w:rsidR="00670668" w:rsidRPr="00670668" w:rsidTr="00FB3620">
        <w:trPr>
          <w:gridAfter w:val="6"/>
          <w:wAfter w:w="1836" w:type="pct"/>
          <w:cantSplit/>
          <w:trHeight w:val="720"/>
        </w:trPr>
        <w:tc>
          <w:tcPr>
            <w:tcW w:w="127" w:type="pct"/>
            <w:vMerge w:val="restart"/>
            <w:tcBorders>
              <w:top w:val="single" w:sz="4" w:space="0" w:color="auto"/>
              <w:left w:val="single" w:sz="4" w:space="0" w:color="auto"/>
              <w:right w:val="single" w:sz="4" w:space="0" w:color="auto"/>
            </w:tcBorders>
          </w:tcPr>
          <w:p w:rsidR="00670668" w:rsidRPr="00303653" w:rsidRDefault="00670668" w:rsidP="00303653">
            <w:pPr>
              <w:jc w:val="center"/>
              <w:rPr>
                <w:b/>
                <w:sz w:val="24"/>
                <w:szCs w:val="24"/>
              </w:rPr>
            </w:pPr>
            <w:r w:rsidRPr="00303653">
              <w:rPr>
                <w:b/>
                <w:sz w:val="24"/>
                <w:szCs w:val="24"/>
              </w:rPr>
              <w:t xml:space="preserve">№ </w:t>
            </w:r>
          </w:p>
          <w:p w:rsidR="00670668" w:rsidRPr="00303653" w:rsidRDefault="00670668" w:rsidP="00303653">
            <w:pPr>
              <w:jc w:val="center"/>
              <w:rPr>
                <w:b/>
                <w:sz w:val="24"/>
                <w:szCs w:val="24"/>
              </w:rPr>
            </w:pPr>
            <w:r w:rsidRPr="00303653">
              <w:rPr>
                <w:b/>
                <w:sz w:val="24"/>
                <w:szCs w:val="24"/>
              </w:rPr>
              <w:t>п/п</w:t>
            </w:r>
          </w:p>
        </w:tc>
        <w:tc>
          <w:tcPr>
            <w:tcW w:w="1129" w:type="pct"/>
            <w:vMerge w:val="restart"/>
            <w:tcBorders>
              <w:top w:val="single" w:sz="4" w:space="0" w:color="auto"/>
              <w:left w:val="single" w:sz="4" w:space="0" w:color="auto"/>
              <w:right w:val="single" w:sz="4" w:space="0" w:color="auto"/>
            </w:tcBorders>
          </w:tcPr>
          <w:p w:rsidR="00670668" w:rsidRPr="00303653" w:rsidRDefault="00670668" w:rsidP="00303653">
            <w:pPr>
              <w:jc w:val="center"/>
              <w:rPr>
                <w:b/>
                <w:sz w:val="24"/>
                <w:szCs w:val="24"/>
              </w:rPr>
            </w:pPr>
            <w:r w:rsidRPr="00303653">
              <w:rPr>
                <w:b/>
                <w:sz w:val="24"/>
                <w:szCs w:val="24"/>
              </w:rPr>
              <w:t>Наименование показателей результатов</w:t>
            </w:r>
          </w:p>
        </w:tc>
        <w:tc>
          <w:tcPr>
            <w:tcW w:w="394" w:type="pct"/>
            <w:vMerge w:val="restart"/>
            <w:tcBorders>
              <w:top w:val="single" w:sz="4" w:space="0" w:color="auto"/>
              <w:left w:val="single" w:sz="4" w:space="0" w:color="auto"/>
              <w:right w:val="single" w:sz="4" w:space="0" w:color="auto"/>
            </w:tcBorders>
          </w:tcPr>
          <w:p w:rsidR="00670668" w:rsidRPr="00303653" w:rsidRDefault="00670668" w:rsidP="00303653">
            <w:pPr>
              <w:jc w:val="center"/>
              <w:rPr>
                <w:b/>
                <w:sz w:val="24"/>
                <w:szCs w:val="24"/>
              </w:rPr>
            </w:pPr>
            <w:r w:rsidRPr="00303653">
              <w:rPr>
                <w:b/>
                <w:sz w:val="24"/>
                <w:szCs w:val="24"/>
              </w:rPr>
              <w:t xml:space="preserve">Базовый  </w:t>
            </w:r>
          </w:p>
          <w:p w:rsidR="00670668" w:rsidRPr="00303653" w:rsidRDefault="00670668" w:rsidP="00303653">
            <w:pPr>
              <w:jc w:val="center"/>
              <w:rPr>
                <w:b/>
                <w:sz w:val="24"/>
                <w:szCs w:val="24"/>
              </w:rPr>
            </w:pPr>
            <w:r w:rsidRPr="00303653">
              <w:rPr>
                <w:b/>
                <w:sz w:val="24"/>
                <w:szCs w:val="24"/>
              </w:rPr>
              <w:t xml:space="preserve">показатель на начало </w:t>
            </w:r>
          </w:p>
          <w:p w:rsidR="00670668" w:rsidRPr="00303653" w:rsidRDefault="00670668" w:rsidP="00303653">
            <w:pPr>
              <w:jc w:val="center"/>
              <w:rPr>
                <w:b/>
                <w:sz w:val="24"/>
                <w:szCs w:val="24"/>
              </w:rPr>
            </w:pPr>
            <w:r w:rsidRPr="00303653">
              <w:rPr>
                <w:b/>
                <w:sz w:val="24"/>
                <w:szCs w:val="24"/>
              </w:rPr>
              <w:t>реализации муниципал</w:t>
            </w:r>
            <w:r w:rsidRPr="00303653">
              <w:rPr>
                <w:b/>
                <w:sz w:val="24"/>
                <w:szCs w:val="24"/>
              </w:rPr>
              <w:t>ь</w:t>
            </w:r>
            <w:r w:rsidRPr="00303653">
              <w:rPr>
                <w:b/>
                <w:sz w:val="24"/>
                <w:szCs w:val="24"/>
              </w:rPr>
              <w:t xml:space="preserve">ной </w:t>
            </w:r>
          </w:p>
          <w:p w:rsidR="00670668" w:rsidRPr="00303653" w:rsidRDefault="00670668" w:rsidP="00303653">
            <w:pPr>
              <w:jc w:val="center"/>
              <w:rPr>
                <w:b/>
                <w:sz w:val="24"/>
                <w:szCs w:val="24"/>
              </w:rPr>
            </w:pPr>
            <w:r w:rsidRPr="00303653">
              <w:rPr>
                <w:b/>
                <w:sz w:val="24"/>
                <w:szCs w:val="24"/>
              </w:rPr>
              <w:t>программы</w:t>
            </w:r>
          </w:p>
        </w:tc>
        <w:tc>
          <w:tcPr>
            <w:tcW w:w="1158" w:type="pct"/>
            <w:gridSpan w:val="11"/>
            <w:tcBorders>
              <w:top w:val="single" w:sz="4" w:space="0" w:color="auto"/>
              <w:left w:val="single" w:sz="4" w:space="0" w:color="auto"/>
              <w:bottom w:val="single" w:sz="4" w:space="0" w:color="auto"/>
              <w:right w:val="single" w:sz="4" w:space="0" w:color="auto"/>
            </w:tcBorders>
          </w:tcPr>
          <w:p w:rsidR="00670668" w:rsidRPr="00303653" w:rsidRDefault="00670668" w:rsidP="00303653">
            <w:pPr>
              <w:jc w:val="center"/>
              <w:rPr>
                <w:b/>
                <w:sz w:val="24"/>
                <w:szCs w:val="24"/>
              </w:rPr>
            </w:pPr>
            <w:r w:rsidRPr="00303653">
              <w:rPr>
                <w:b/>
                <w:sz w:val="24"/>
                <w:szCs w:val="24"/>
              </w:rPr>
              <w:t>Значения показателя по годам</w:t>
            </w:r>
          </w:p>
        </w:tc>
        <w:tc>
          <w:tcPr>
            <w:tcW w:w="356" w:type="pct"/>
            <w:vMerge w:val="restart"/>
            <w:tcBorders>
              <w:top w:val="single" w:sz="4" w:space="0" w:color="auto"/>
              <w:left w:val="single" w:sz="4" w:space="0" w:color="auto"/>
              <w:right w:val="single" w:sz="4" w:space="0" w:color="auto"/>
            </w:tcBorders>
          </w:tcPr>
          <w:p w:rsidR="00670668" w:rsidRPr="00303653" w:rsidRDefault="00670668" w:rsidP="00303653">
            <w:pPr>
              <w:jc w:val="center"/>
              <w:rPr>
                <w:b/>
                <w:sz w:val="24"/>
                <w:szCs w:val="24"/>
              </w:rPr>
            </w:pPr>
            <w:r w:rsidRPr="00303653">
              <w:rPr>
                <w:b/>
                <w:sz w:val="24"/>
                <w:szCs w:val="24"/>
              </w:rPr>
              <w:t xml:space="preserve">Целевое  </w:t>
            </w:r>
          </w:p>
          <w:p w:rsidR="00670668" w:rsidRPr="00303653" w:rsidRDefault="00670668" w:rsidP="00303653">
            <w:pPr>
              <w:jc w:val="center"/>
              <w:rPr>
                <w:b/>
                <w:sz w:val="24"/>
                <w:szCs w:val="24"/>
              </w:rPr>
            </w:pPr>
            <w:r w:rsidRPr="00303653">
              <w:rPr>
                <w:b/>
                <w:sz w:val="24"/>
                <w:szCs w:val="24"/>
              </w:rPr>
              <w:t xml:space="preserve">значение </w:t>
            </w:r>
          </w:p>
          <w:p w:rsidR="00670668" w:rsidRPr="00303653" w:rsidRDefault="00670668" w:rsidP="00303653">
            <w:pPr>
              <w:jc w:val="center"/>
              <w:rPr>
                <w:b/>
                <w:sz w:val="24"/>
                <w:szCs w:val="24"/>
              </w:rPr>
            </w:pPr>
            <w:r w:rsidRPr="00303653">
              <w:rPr>
                <w:b/>
                <w:sz w:val="24"/>
                <w:szCs w:val="24"/>
              </w:rPr>
              <w:t>показателя на момент окончания действия м</w:t>
            </w:r>
            <w:r w:rsidRPr="00303653">
              <w:rPr>
                <w:b/>
                <w:sz w:val="24"/>
                <w:szCs w:val="24"/>
              </w:rPr>
              <w:t>у</w:t>
            </w:r>
            <w:r w:rsidRPr="00303653">
              <w:rPr>
                <w:b/>
                <w:sz w:val="24"/>
                <w:szCs w:val="24"/>
              </w:rPr>
              <w:t>ниципальной программы</w:t>
            </w:r>
          </w:p>
        </w:tc>
      </w:tr>
      <w:tr w:rsidR="00670668" w:rsidRPr="00670668" w:rsidTr="00FB3620">
        <w:trPr>
          <w:gridAfter w:val="6"/>
          <w:wAfter w:w="1836" w:type="pct"/>
          <w:cantSplit/>
          <w:trHeight w:val="1138"/>
        </w:trPr>
        <w:tc>
          <w:tcPr>
            <w:tcW w:w="127" w:type="pct"/>
            <w:vMerge/>
            <w:tcBorders>
              <w:left w:val="single" w:sz="4" w:space="0" w:color="auto"/>
              <w:bottom w:val="single" w:sz="4" w:space="0" w:color="auto"/>
              <w:right w:val="single" w:sz="4" w:space="0" w:color="auto"/>
            </w:tcBorders>
            <w:vAlign w:val="center"/>
          </w:tcPr>
          <w:p w:rsidR="00670668" w:rsidRPr="00303653" w:rsidRDefault="00670668" w:rsidP="00303653">
            <w:pPr>
              <w:jc w:val="center"/>
              <w:rPr>
                <w:sz w:val="24"/>
                <w:szCs w:val="24"/>
              </w:rPr>
            </w:pPr>
          </w:p>
        </w:tc>
        <w:tc>
          <w:tcPr>
            <w:tcW w:w="1129" w:type="pct"/>
            <w:vMerge/>
            <w:tcBorders>
              <w:left w:val="single" w:sz="4" w:space="0" w:color="auto"/>
              <w:bottom w:val="single" w:sz="4" w:space="0" w:color="auto"/>
              <w:right w:val="single" w:sz="4" w:space="0" w:color="auto"/>
            </w:tcBorders>
          </w:tcPr>
          <w:p w:rsidR="00670668" w:rsidRPr="00303653" w:rsidRDefault="00670668" w:rsidP="00303653">
            <w:pPr>
              <w:jc w:val="center"/>
              <w:rPr>
                <w:sz w:val="24"/>
                <w:szCs w:val="24"/>
              </w:rPr>
            </w:pPr>
          </w:p>
        </w:tc>
        <w:tc>
          <w:tcPr>
            <w:tcW w:w="394" w:type="pct"/>
            <w:vMerge/>
            <w:tcBorders>
              <w:left w:val="single" w:sz="4" w:space="0" w:color="auto"/>
              <w:bottom w:val="single" w:sz="4" w:space="0" w:color="auto"/>
              <w:right w:val="single" w:sz="4" w:space="0" w:color="auto"/>
            </w:tcBorders>
          </w:tcPr>
          <w:p w:rsidR="00670668" w:rsidRPr="00303653" w:rsidRDefault="00670668" w:rsidP="00303653">
            <w:pPr>
              <w:jc w:val="center"/>
              <w:rPr>
                <w:sz w:val="24"/>
                <w:szCs w:val="24"/>
              </w:rPr>
            </w:pPr>
          </w:p>
        </w:tc>
        <w:tc>
          <w:tcPr>
            <w:tcW w:w="186" w:type="pct"/>
            <w:gridSpan w:val="2"/>
            <w:tcBorders>
              <w:top w:val="single" w:sz="4" w:space="0" w:color="auto"/>
              <w:left w:val="single" w:sz="4" w:space="0" w:color="auto"/>
              <w:bottom w:val="single" w:sz="4" w:space="0" w:color="auto"/>
              <w:right w:val="single" w:sz="4" w:space="0" w:color="auto"/>
            </w:tcBorders>
          </w:tcPr>
          <w:p w:rsidR="00670668" w:rsidRPr="00303653" w:rsidRDefault="00670668" w:rsidP="00303653">
            <w:pPr>
              <w:jc w:val="center"/>
              <w:rPr>
                <w:b/>
                <w:sz w:val="24"/>
                <w:szCs w:val="24"/>
              </w:rPr>
            </w:pPr>
            <w:r w:rsidRPr="00303653">
              <w:rPr>
                <w:b/>
                <w:sz w:val="24"/>
                <w:szCs w:val="24"/>
              </w:rPr>
              <w:t>2014</w:t>
            </w:r>
          </w:p>
        </w:tc>
        <w:tc>
          <w:tcPr>
            <w:tcW w:w="182" w:type="pct"/>
            <w:gridSpan w:val="2"/>
            <w:tcBorders>
              <w:top w:val="single" w:sz="4" w:space="0" w:color="auto"/>
              <w:left w:val="single" w:sz="4" w:space="0" w:color="auto"/>
              <w:bottom w:val="single" w:sz="4" w:space="0" w:color="auto"/>
              <w:right w:val="single" w:sz="4" w:space="0" w:color="auto"/>
            </w:tcBorders>
          </w:tcPr>
          <w:p w:rsidR="00670668" w:rsidRPr="00303653" w:rsidRDefault="00670668" w:rsidP="00303653">
            <w:pPr>
              <w:jc w:val="center"/>
              <w:rPr>
                <w:b/>
                <w:sz w:val="24"/>
                <w:szCs w:val="24"/>
              </w:rPr>
            </w:pPr>
            <w:r w:rsidRPr="00303653">
              <w:rPr>
                <w:b/>
                <w:sz w:val="24"/>
                <w:szCs w:val="24"/>
              </w:rPr>
              <w:t>2015</w:t>
            </w:r>
          </w:p>
        </w:tc>
        <w:tc>
          <w:tcPr>
            <w:tcW w:w="158" w:type="pct"/>
            <w:tcBorders>
              <w:top w:val="single" w:sz="4" w:space="0" w:color="auto"/>
              <w:left w:val="single" w:sz="4" w:space="0" w:color="auto"/>
              <w:bottom w:val="single" w:sz="4" w:space="0" w:color="auto"/>
              <w:right w:val="single" w:sz="4" w:space="0" w:color="auto"/>
            </w:tcBorders>
          </w:tcPr>
          <w:p w:rsidR="00670668" w:rsidRPr="00303653" w:rsidRDefault="00670668" w:rsidP="00303653">
            <w:pPr>
              <w:jc w:val="center"/>
              <w:rPr>
                <w:b/>
                <w:sz w:val="24"/>
                <w:szCs w:val="24"/>
              </w:rPr>
            </w:pPr>
            <w:r w:rsidRPr="00303653">
              <w:rPr>
                <w:b/>
                <w:sz w:val="24"/>
                <w:szCs w:val="24"/>
              </w:rPr>
              <w:t>2016</w:t>
            </w:r>
          </w:p>
        </w:tc>
        <w:tc>
          <w:tcPr>
            <w:tcW w:w="158" w:type="pct"/>
            <w:tcBorders>
              <w:top w:val="single" w:sz="4" w:space="0" w:color="auto"/>
              <w:left w:val="single" w:sz="4" w:space="0" w:color="auto"/>
              <w:bottom w:val="single" w:sz="4" w:space="0" w:color="auto"/>
              <w:right w:val="single" w:sz="4" w:space="0" w:color="auto"/>
            </w:tcBorders>
          </w:tcPr>
          <w:p w:rsidR="00670668" w:rsidRPr="00303653" w:rsidRDefault="00670668" w:rsidP="00303653">
            <w:pPr>
              <w:jc w:val="center"/>
              <w:rPr>
                <w:b/>
                <w:sz w:val="24"/>
                <w:szCs w:val="24"/>
              </w:rPr>
            </w:pPr>
            <w:r w:rsidRPr="00303653">
              <w:rPr>
                <w:b/>
                <w:sz w:val="24"/>
                <w:szCs w:val="24"/>
              </w:rPr>
              <w:t>2017</w:t>
            </w:r>
          </w:p>
        </w:tc>
        <w:tc>
          <w:tcPr>
            <w:tcW w:w="158" w:type="pct"/>
            <w:gridSpan w:val="2"/>
            <w:tcBorders>
              <w:top w:val="single" w:sz="4" w:space="0" w:color="auto"/>
              <w:left w:val="single" w:sz="4" w:space="0" w:color="auto"/>
              <w:bottom w:val="single" w:sz="4" w:space="0" w:color="auto"/>
              <w:right w:val="single" w:sz="4" w:space="0" w:color="auto"/>
            </w:tcBorders>
          </w:tcPr>
          <w:p w:rsidR="00670668" w:rsidRPr="00303653" w:rsidRDefault="00670668" w:rsidP="00303653">
            <w:pPr>
              <w:jc w:val="center"/>
              <w:rPr>
                <w:b/>
                <w:sz w:val="24"/>
                <w:szCs w:val="24"/>
              </w:rPr>
            </w:pPr>
            <w:r w:rsidRPr="00303653">
              <w:rPr>
                <w:b/>
                <w:sz w:val="24"/>
                <w:szCs w:val="24"/>
              </w:rPr>
              <w:t>2018</w:t>
            </w:r>
          </w:p>
        </w:tc>
        <w:tc>
          <w:tcPr>
            <w:tcW w:w="158" w:type="pct"/>
            <w:tcBorders>
              <w:top w:val="single" w:sz="4" w:space="0" w:color="auto"/>
              <w:left w:val="single" w:sz="4" w:space="0" w:color="auto"/>
              <w:bottom w:val="single" w:sz="4" w:space="0" w:color="auto"/>
              <w:right w:val="single" w:sz="4" w:space="0" w:color="auto"/>
            </w:tcBorders>
          </w:tcPr>
          <w:p w:rsidR="00670668" w:rsidRPr="00303653" w:rsidRDefault="00670668" w:rsidP="00303653">
            <w:pPr>
              <w:jc w:val="center"/>
              <w:rPr>
                <w:b/>
                <w:sz w:val="24"/>
                <w:szCs w:val="24"/>
              </w:rPr>
            </w:pPr>
            <w:r w:rsidRPr="00303653">
              <w:rPr>
                <w:b/>
                <w:sz w:val="24"/>
                <w:szCs w:val="24"/>
              </w:rPr>
              <w:t>2019</w:t>
            </w:r>
          </w:p>
        </w:tc>
        <w:tc>
          <w:tcPr>
            <w:tcW w:w="158" w:type="pct"/>
            <w:gridSpan w:val="2"/>
            <w:tcBorders>
              <w:top w:val="single" w:sz="4" w:space="0" w:color="auto"/>
              <w:left w:val="single" w:sz="4" w:space="0" w:color="auto"/>
              <w:bottom w:val="single" w:sz="4" w:space="0" w:color="auto"/>
              <w:right w:val="single" w:sz="4" w:space="0" w:color="auto"/>
            </w:tcBorders>
          </w:tcPr>
          <w:p w:rsidR="00670668" w:rsidRPr="00303653" w:rsidRDefault="00670668" w:rsidP="00303653">
            <w:pPr>
              <w:jc w:val="center"/>
              <w:rPr>
                <w:b/>
                <w:sz w:val="24"/>
                <w:szCs w:val="24"/>
              </w:rPr>
            </w:pPr>
            <w:r w:rsidRPr="00303653">
              <w:rPr>
                <w:b/>
                <w:sz w:val="24"/>
                <w:szCs w:val="24"/>
              </w:rPr>
              <w:t>2020</w:t>
            </w:r>
          </w:p>
        </w:tc>
        <w:tc>
          <w:tcPr>
            <w:tcW w:w="356" w:type="pct"/>
            <w:vMerge/>
            <w:tcBorders>
              <w:left w:val="single" w:sz="4" w:space="0" w:color="auto"/>
              <w:bottom w:val="single" w:sz="4" w:space="0" w:color="auto"/>
              <w:right w:val="single" w:sz="4" w:space="0" w:color="auto"/>
            </w:tcBorders>
          </w:tcPr>
          <w:p w:rsidR="00670668" w:rsidRPr="00303653" w:rsidRDefault="00670668" w:rsidP="00303653">
            <w:pPr>
              <w:jc w:val="center"/>
              <w:rPr>
                <w:sz w:val="24"/>
                <w:szCs w:val="24"/>
              </w:rPr>
            </w:pPr>
          </w:p>
        </w:tc>
      </w:tr>
      <w:tr w:rsidR="00670668" w:rsidRPr="00670668" w:rsidTr="00FB3620">
        <w:trPr>
          <w:gridAfter w:val="6"/>
          <w:wAfter w:w="1836" w:type="pct"/>
          <w:cantSplit/>
          <w:trHeight w:val="240"/>
        </w:trPr>
        <w:tc>
          <w:tcPr>
            <w:tcW w:w="127" w:type="pct"/>
            <w:tcBorders>
              <w:top w:val="single" w:sz="4" w:space="0" w:color="auto"/>
              <w:left w:val="single" w:sz="6" w:space="0" w:color="auto"/>
              <w:bottom w:val="single" w:sz="6" w:space="0" w:color="auto"/>
              <w:right w:val="single" w:sz="6" w:space="0" w:color="auto"/>
            </w:tcBorders>
            <w:vAlign w:val="center"/>
          </w:tcPr>
          <w:p w:rsidR="00670668" w:rsidRPr="00673F60" w:rsidRDefault="00670668" w:rsidP="00303653">
            <w:pPr>
              <w:jc w:val="center"/>
              <w:rPr>
                <w:b/>
                <w:sz w:val="24"/>
                <w:szCs w:val="24"/>
              </w:rPr>
            </w:pPr>
            <w:r w:rsidRPr="00673F60">
              <w:rPr>
                <w:b/>
                <w:sz w:val="24"/>
                <w:szCs w:val="24"/>
              </w:rPr>
              <w:t>1</w:t>
            </w:r>
          </w:p>
        </w:tc>
        <w:tc>
          <w:tcPr>
            <w:tcW w:w="1129" w:type="pct"/>
            <w:tcBorders>
              <w:top w:val="single" w:sz="4" w:space="0" w:color="auto"/>
              <w:left w:val="single" w:sz="6" w:space="0" w:color="auto"/>
              <w:bottom w:val="single" w:sz="6" w:space="0" w:color="auto"/>
              <w:right w:val="single" w:sz="6" w:space="0" w:color="auto"/>
            </w:tcBorders>
          </w:tcPr>
          <w:p w:rsidR="00670668" w:rsidRPr="00673F60" w:rsidRDefault="00670668" w:rsidP="00303653">
            <w:pPr>
              <w:jc w:val="center"/>
              <w:rPr>
                <w:b/>
                <w:sz w:val="24"/>
                <w:szCs w:val="24"/>
              </w:rPr>
            </w:pPr>
            <w:r w:rsidRPr="00673F60">
              <w:rPr>
                <w:b/>
                <w:sz w:val="24"/>
                <w:szCs w:val="24"/>
              </w:rPr>
              <w:t>2</w:t>
            </w:r>
          </w:p>
        </w:tc>
        <w:tc>
          <w:tcPr>
            <w:tcW w:w="394" w:type="pct"/>
            <w:tcBorders>
              <w:top w:val="single" w:sz="4" w:space="0" w:color="auto"/>
              <w:left w:val="single" w:sz="6" w:space="0" w:color="auto"/>
              <w:bottom w:val="single" w:sz="6" w:space="0" w:color="auto"/>
              <w:right w:val="single" w:sz="6" w:space="0" w:color="auto"/>
            </w:tcBorders>
          </w:tcPr>
          <w:p w:rsidR="00670668" w:rsidRPr="00673F60" w:rsidRDefault="00670668" w:rsidP="00303653">
            <w:pPr>
              <w:jc w:val="center"/>
              <w:rPr>
                <w:b/>
                <w:sz w:val="24"/>
                <w:szCs w:val="24"/>
              </w:rPr>
            </w:pPr>
            <w:r w:rsidRPr="00673F60">
              <w:rPr>
                <w:b/>
                <w:sz w:val="24"/>
                <w:szCs w:val="24"/>
              </w:rPr>
              <w:t>3</w:t>
            </w:r>
          </w:p>
        </w:tc>
        <w:tc>
          <w:tcPr>
            <w:tcW w:w="186" w:type="pct"/>
            <w:gridSpan w:val="2"/>
            <w:tcBorders>
              <w:top w:val="single" w:sz="4" w:space="0" w:color="auto"/>
              <w:left w:val="single" w:sz="6" w:space="0" w:color="auto"/>
              <w:bottom w:val="single" w:sz="6" w:space="0" w:color="auto"/>
              <w:right w:val="single" w:sz="6" w:space="0" w:color="auto"/>
            </w:tcBorders>
          </w:tcPr>
          <w:p w:rsidR="00670668" w:rsidRPr="00673F60" w:rsidRDefault="00670668" w:rsidP="00303653">
            <w:pPr>
              <w:jc w:val="center"/>
              <w:rPr>
                <w:b/>
                <w:sz w:val="24"/>
                <w:szCs w:val="24"/>
              </w:rPr>
            </w:pPr>
            <w:r w:rsidRPr="00673F60">
              <w:rPr>
                <w:b/>
                <w:sz w:val="24"/>
                <w:szCs w:val="24"/>
              </w:rPr>
              <w:t>4</w:t>
            </w:r>
          </w:p>
        </w:tc>
        <w:tc>
          <w:tcPr>
            <w:tcW w:w="182" w:type="pct"/>
            <w:gridSpan w:val="2"/>
            <w:tcBorders>
              <w:top w:val="single" w:sz="4" w:space="0" w:color="auto"/>
              <w:left w:val="single" w:sz="6" w:space="0" w:color="auto"/>
              <w:bottom w:val="single" w:sz="6" w:space="0" w:color="auto"/>
              <w:right w:val="single" w:sz="6" w:space="0" w:color="auto"/>
            </w:tcBorders>
          </w:tcPr>
          <w:p w:rsidR="00670668" w:rsidRPr="00673F60" w:rsidRDefault="00670668" w:rsidP="00303653">
            <w:pPr>
              <w:jc w:val="center"/>
              <w:rPr>
                <w:b/>
                <w:sz w:val="24"/>
                <w:szCs w:val="24"/>
              </w:rPr>
            </w:pPr>
            <w:r w:rsidRPr="00673F60">
              <w:rPr>
                <w:b/>
                <w:sz w:val="24"/>
                <w:szCs w:val="24"/>
              </w:rPr>
              <w:t>5</w:t>
            </w:r>
          </w:p>
        </w:tc>
        <w:tc>
          <w:tcPr>
            <w:tcW w:w="158" w:type="pct"/>
            <w:tcBorders>
              <w:top w:val="single" w:sz="4" w:space="0" w:color="auto"/>
              <w:left w:val="single" w:sz="6" w:space="0" w:color="auto"/>
              <w:bottom w:val="single" w:sz="6" w:space="0" w:color="auto"/>
              <w:right w:val="single" w:sz="6" w:space="0" w:color="auto"/>
            </w:tcBorders>
          </w:tcPr>
          <w:p w:rsidR="00670668" w:rsidRPr="00673F60" w:rsidRDefault="00670668" w:rsidP="00303653">
            <w:pPr>
              <w:jc w:val="center"/>
              <w:rPr>
                <w:b/>
                <w:sz w:val="24"/>
                <w:szCs w:val="24"/>
              </w:rPr>
            </w:pPr>
            <w:r w:rsidRPr="00673F60">
              <w:rPr>
                <w:b/>
                <w:sz w:val="24"/>
                <w:szCs w:val="24"/>
              </w:rPr>
              <w:t>6</w:t>
            </w:r>
          </w:p>
        </w:tc>
        <w:tc>
          <w:tcPr>
            <w:tcW w:w="158" w:type="pct"/>
            <w:tcBorders>
              <w:top w:val="single" w:sz="4" w:space="0" w:color="auto"/>
              <w:left w:val="single" w:sz="6" w:space="0" w:color="auto"/>
              <w:bottom w:val="single" w:sz="6" w:space="0" w:color="auto"/>
              <w:right w:val="single" w:sz="6" w:space="0" w:color="auto"/>
            </w:tcBorders>
          </w:tcPr>
          <w:p w:rsidR="00670668" w:rsidRPr="00673F60" w:rsidRDefault="00670668" w:rsidP="00303653">
            <w:pPr>
              <w:jc w:val="center"/>
              <w:rPr>
                <w:b/>
                <w:sz w:val="24"/>
                <w:szCs w:val="24"/>
              </w:rPr>
            </w:pPr>
            <w:r w:rsidRPr="00673F60">
              <w:rPr>
                <w:b/>
                <w:sz w:val="24"/>
                <w:szCs w:val="24"/>
              </w:rPr>
              <w:t>7</w:t>
            </w:r>
          </w:p>
        </w:tc>
        <w:tc>
          <w:tcPr>
            <w:tcW w:w="158" w:type="pct"/>
            <w:gridSpan w:val="2"/>
            <w:tcBorders>
              <w:top w:val="single" w:sz="4" w:space="0" w:color="auto"/>
              <w:left w:val="single" w:sz="6" w:space="0" w:color="auto"/>
              <w:bottom w:val="single" w:sz="6" w:space="0" w:color="auto"/>
              <w:right w:val="single" w:sz="6" w:space="0" w:color="auto"/>
            </w:tcBorders>
          </w:tcPr>
          <w:p w:rsidR="00670668" w:rsidRPr="00673F60" w:rsidRDefault="00670668" w:rsidP="00303653">
            <w:pPr>
              <w:jc w:val="center"/>
              <w:rPr>
                <w:b/>
                <w:sz w:val="24"/>
                <w:szCs w:val="24"/>
              </w:rPr>
            </w:pPr>
            <w:r w:rsidRPr="00673F60">
              <w:rPr>
                <w:b/>
                <w:sz w:val="24"/>
                <w:szCs w:val="24"/>
              </w:rPr>
              <w:t>8</w:t>
            </w:r>
          </w:p>
        </w:tc>
        <w:tc>
          <w:tcPr>
            <w:tcW w:w="158" w:type="pct"/>
            <w:tcBorders>
              <w:top w:val="single" w:sz="4" w:space="0" w:color="auto"/>
              <w:left w:val="single" w:sz="6" w:space="0" w:color="auto"/>
              <w:bottom w:val="single" w:sz="6" w:space="0" w:color="auto"/>
              <w:right w:val="single" w:sz="6" w:space="0" w:color="auto"/>
            </w:tcBorders>
          </w:tcPr>
          <w:p w:rsidR="00670668" w:rsidRPr="00673F60" w:rsidRDefault="00670668" w:rsidP="00303653">
            <w:pPr>
              <w:jc w:val="center"/>
              <w:rPr>
                <w:b/>
                <w:sz w:val="24"/>
                <w:szCs w:val="24"/>
              </w:rPr>
            </w:pPr>
            <w:r w:rsidRPr="00673F60">
              <w:rPr>
                <w:b/>
                <w:sz w:val="24"/>
                <w:szCs w:val="24"/>
              </w:rPr>
              <w:t>9</w:t>
            </w:r>
          </w:p>
        </w:tc>
        <w:tc>
          <w:tcPr>
            <w:tcW w:w="158" w:type="pct"/>
            <w:gridSpan w:val="2"/>
            <w:tcBorders>
              <w:top w:val="single" w:sz="4" w:space="0" w:color="auto"/>
              <w:left w:val="single" w:sz="6" w:space="0" w:color="auto"/>
              <w:bottom w:val="single" w:sz="6" w:space="0" w:color="auto"/>
              <w:right w:val="single" w:sz="6" w:space="0" w:color="auto"/>
            </w:tcBorders>
          </w:tcPr>
          <w:p w:rsidR="00670668" w:rsidRPr="00673F60" w:rsidRDefault="00670668" w:rsidP="00303653">
            <w:pPr>
              <w:jc w:val="center"/>
              <w:rPr>
                <w:b/>
                <w:sz w:val="24"/>
                <w:szCs w:val="24"/>
              </w:rPr>
            </w:pPr>
            <w:r w:rsidRPr="00673F60">
              <w:rPr>
                <w:b/>
                <w:sz w:val="24"/>
                <w:szCs w:val="24"/>
              </w:rPr>
              <w:t>10</w:t>
            </w:r>
          </w:p>
        </w:tc>
        <w:tc>
          <w:tcPr>
            <w:tcW w:w="356" w:type="pct"/>
            <w:tcBorders>
              <w:top w:val="single" w:sz="4" w:space="0" w:color="auto"/>
              <w:left w:val="single" w:sz="6" w:space="0" w:color="auto"/>
              <w:bottom w:val="single" w:sz="6" w:space="0" w:color="auto"/>
              <w:right w:val="single" w:sz="6" w:space="0" w:color="auto"/>
            </w:tcBorders>
          </w:tcPr>
          <w:p w:rsidR="00670668" w:rsidRPr="00673F60" w:rsidRDefault="00670668" w:rsidP="00303653">
            <w:pPr>
              <w:jc w:val="center"/>
              <w:rPr>
                <w:b/>
                <w:sz w:val="24"/>
                <w:szCs w:val="24"/>
              </w:rPr>
            </w:pPr>
            <w:r w:rsidRPr="00673F60">
              <w:rPr>
                <w:b/>
                <w:sz w:val="24"/>
                <w:szCs w:val="24"/>
              </w:rPr>
              <w:t>11</w:t>
            </w:r>
          </w:p>
        </w:tc>
      </w:tr>
      <w:tr w:rsidR="00670668" w:rsidRPr="00670668" w:rsidTr="00FB3620">
        <w:trPr>
          <w:gridAfter w:val="6"/>
          <w:wAfter w:w="1836" w:type="pct"/>
          <w:cantSplit/>
          <w:trHeight w:val="240"/>
        </w:trPr>
        <w:tc>
          <w:tcPr>
            <w:tcW w:w="127" w:type="pct"/>
            <w:tcBorders>
              <w:top w:val="single" w:sz="6" w:space="0" w:color="auto"/>
              <w:left w:val="single" w:sz="6" w:space="0" w:color="auto"/>
              <w:bottom w:val="single" w:sz="6" w:space="0" w:color="auto"/>
              <w:right w:val="single" w:sz="6" w:space="0" w:color="auto"/>
            </w:tcBorders>
            <w:vAlign w:val="center"/>
          </w:tcPr>
          <w:p w:rsidR="00670668" w:rsidRPr="00303653" w:rsidRDefault="00670668" w:rsidP="00670668">
            <w:pPr>
              <w:rPr>
                <w:sz w:val="24"/>
                <w:szCs w:val="24"/>
              </w:rPr>
            </w:pPr>
          </w:p>
        </w:tc>
        <w:tc>
          <w:tcPr>
            <w:tcW w:w="3037" w:type="pct"/>
            <w:gridSpan w:val="14"/>
            <w:tcBorders>
              <w:top w:val="single" w:sz="6" w:space="0" w:color="auto"/>
              <w:left w:val="single" w:sz="6" w:space="0" w:color="auto"/>
              <w:bottom w:val="single" w:sz="6" w:space="0" w:color="auto"/>
              <w:right w:val="single" w:sz="6" w:space="0" w:color="auto"/>
            </w:tcBorders>
            <w:vAlign w:val="center"/>
          </w:tcPr>
          <w:p w:rsidR="00670668" w:rsidRPr="00303653" w:rsidRDefault="00670668" w:rsidP="00303653">
            <w:pPr>
              <w:jc w:val="center"/>
              <w:rPr>
                <w:sz w:val="24"/>
                <w:szCs w:val="24"/>
              </w:rPr>
            </w:pPr>
            <w:bookmarkStart w:id="0" w:name="_GoBack"/>
            <w:bookmarkEnd w:id="0"/>
            <w:r w:rsidRPr="00303653">
              <w:rPr>
                <w:sz w:val="24"/>
                <w:szCs w:val="24"/>
              </w:rPr>
              <w:t>Показатели непосредственных результатов реализации муниципальной программы</w:t>
            </w:r>
          </w:p>
        </w:tc>
      </w:tr>
      <w:tr w:rsidR="00670668" w:rsidRPr="00670668" w:rsidTr="00FB3620">
        <w:trPr>
          <w:gridAfter w:val="6"/>
          <w:wAfter w:w="1836" w:type="pct"/>
          <w:cantSplit/>
          <w:trHeight w:val="550"/>
        </w:trPr>
        <w:tc>
          <w:tcPr>
            <w:tcW w:w="127" w:type="pct"/>
            <w:tcBorders>
              <w:top w:val="single" w:sz="4" w:space="0" w:color="auto"/>
              <w:left w:val="single" w:sz="4" w:space="0" w:color="auto"/>
              <w:bottom w:val="single" w:sz="4" w:space="0" w:color="auto"/>
              <w:right w:val="single" w:sz="4" w:space="0" w:color="auto"/>
            </w:tcBorders>
          </w:tcPr>
          <w:p w:rsidR="00670668" w:rsidRPr="00303653" w:rsidRDefault="00670668" w:rsidP="00303653">
            <w:pPr>
              <w:jc w:val="center"/>
              <w:rPr>
                <w:sz w:val="24"/>
                <w:szCs w:val="24"/>
              </w:rPr>
            </w:pPr>
            <w:r w:rsidRPr="00303653">
              <w:rPr>
                <w:sz w:val="24"/>
                <w:szCs w:val="24"/>
              </w:rPr>
              <w:t>1.</w:t>
            </w:r>
          </w:p>
        </w:tc>
        <w:tc>
          <w:tcPr>
            <w:tcW w:w="1129" w:type="pct"/>
            <w:tcBorders>
              <w:top w:val="single" w:sz="4" w:space="0" w:color="auto"/>
              <w:left w:val="single" w:sz="4" w:space="0" w:color="auto"/>
              <w:bottom w:val="single" w:sz="4" w:space="0" w:color="auto"/>
              <w:right w:val="single" w:sz="6" w:space="0" w:color="auto"/>
            </w:tcBorders>
          </w:tcPr>
          <w:p w:rsidR="00670668" w:rsidRPr="00303653" w:rsidRDefault="00670668" w:rsidP="00303653">
            <w:pPr>
              <w:jc w:val="both"/>
              <w:rPr>
                <w:sz w:val="24"/>
                <w:szCs w:val="24"/>
              </w:rPr>
            </w:pPr>
            <w:r w:rsidRPr="00303653">
              <w:rPr>
                <w:sz w:val="24"/>
                <w:szCs w:val="24"/>
              </w:rPr>
              <w:t>Количество проведенных природоохранных, эк</w:t>
            </w:r>
            <w:r w:rsidRPr="00303653">
              <w:rPr>
                <w:sz w:val="24"/>
                <w:szCs w:val="24"/>
              </w:rPr>
              <w:t>о</w:t>
            </w:r>
            <w:r w:rsidRPr="00303653">
              <w:rPr>
                <w:sz w:val="24"/>
                <w:szCs w:val="24"/>
              </w:rPr>
              <w:t>лого-просветительских и эколого-образовательных мероприятий, единиц</w:t>
            </w:r>
          </w:p>
        </w:tc>
        <w:tc>
          <w:tcPr>
            <w:tcW w:w="396"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305</w:t>
            </w:r>
          </w:p>
        </w:tc>
        <w:tc>
          <w:tcPr>
            <w:tcW w:w="184"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335</w:t>
            </w:r>
          </w:p>
        </w:tc>
        <w:tc>
          <w:tcPr>
            <w:tcW w:w="182"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340</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340</w:t>
            </w:r>
          </w:p>
        </w:tc>
        <w:tc>
          <w:tcPr>
            <w:tcW w:w="171"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342</w:t>
            </w:r>
          </w:p>
        </w:tc>
        <w:tc>
          <w:tcPr>
            <w:tcW w:w="145"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342</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345</w:t>
            </w:r>
          </w:p>
        </w:tc>
        <w:tc>
          <w:tcPr>
            <w:tcW w:w="158"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345</w:t>
            </w:r>
          </w:p>
          <w:p w:rsidR="00670668" w:rsidRPr="00303653" w:rsidRDefault="00670668" w:rsidP="00303653">
            <w:pPr>
              <w:jc w:val="center"/>
              <w:rPr>
                <w:sz w:val="24"/>
                <w:szCs w:val="24"/>
              </w:rPr>
            </w:pPr>
          </w:p>
        </w:tc>
        <w:tc>
          <w:tcPr>
            <w:tcW w:w="356"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345</w:t>
            </w:r>
          </w:p>
        </w:tc>
      </w:tr>
      <w:tr w:rsidR="00670668" w:rsidRPr="00670668" w:rsidTr="00FB3620">
        <w:trPr>
          <w:gridAfter w:val="6"/>
          <w:wAfter w:w="1836" w:type="pct"/>
          <w:cantSplit/>
          <w:trHeight w:val="610"/>
        </w:trPr>
        <w:tc>
          <w:tcPr>
            <w:tcW w:w="127" w:type="pct"/>
            <w:tcBorders>
              <w:top w:val="single" w:sz="4" w:space="0" w:color="auto"/>
              <w:left w:val="single" w:sz="4" w:space="0" w:color="auto"/>
              <w:bottom w:val="single" w:sz="4" w:space="0" w:color="auto"/>
              <w:right w:val="single" w:sz="4" w:space="0" w:color="auto"/>
            </w:tcBorders>
          </w:tcPr>
          <w:p w:rsidR="00670668" w:rsidRPr="00303653" w:rsidRDefault="00670668" w:rsidP="00303653">
            <w:pPr>
              <w:jc w:val="center"/>
              <w:rPr>
                <w:sz w:val="24"/>
                <w:szCs w:val="24"/>
              </w:rPr>
            </w:pPr>
            <w:r w:rsidRPr="00303653">
              <w:rPr>
                <w:sz w:val="24"/>
                <w:szCs w:val="24"/>
              </w:rPr>
              <w:t>2.</w:t>
            </w:r>
          </w:p>
        </w:tc>
        <w:tc>
          <w:tcPr>
            <w:tcW w:w="1129" w:type="pct"/>
            <w:tcBorders>
              <w:top w:val="single" w:sz="4" w:space="0" w:color="auto"/>
              <w:left w:val="single" w:sz="4" w:space="0" w:color="auto"/>
              <w:bottom w:val="single" w:sz="4" w:space="0" w:color="auto"/>
              <w:right w:val="single" w:sz="6" w:space="0" w:color="auto"/>
            </w:tcBorders>
          </w:tcPr>
          <w:p w:rsidR="00670668" w:rsidRPr="00303653" w:rsidRDefault="00670668" w:rsidP="00303653">
            <w:pPr>
              <w:jc w:val="both"/>
              <w:rPr>
                <w:sz w:val="24"/>
                <w:szCs w:val="24"/>
              </w:rPr>
            </w:pPr>
            <w:r w:rsidRPr="00303653">
              <w:rPr>
                <w:sz w:val="24"/>
                <w:szCs w:val="24"/>
              </w:rPr>
              <w:t>Количество выходов в эфир телевизионных пер</w:t>
            </w:r>
            <w:r w:rsidRPr="00303653">
              <w:rPr>
                <w:sz w:val="24"/>
                <w:szCs w:val="24"/>
              </w:rPr>
              <w:t>е</w:t>
            </w:r>
            <w:r w:rsidRPr="00303653">
              <w:rPr>
                <w:sz w:val="24"/>
                <w:szCs w:val="24"/>
              </w:rPr>
              <w:t>дач, репортажей, видеороликов, единиц</w:t>
            </w:r>
          </w:p>
        </w:tc>
        <w:tc>
          <w:tcPr>
            <w:tcW w:w="396"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23</w:t>
            </w:r>
          </w:p>
        </w:tc>
        <w:tc>
          <w:tcPr>
            <w:tcW w:w="184"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25</w:t>
            </w:r>
          </w:p>
        </w:tc>
        <w:tc>
          <w:tcPr>
            <w:tcW w:w="182"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35</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35</w:t>
            </w:r>
          </w:p>
        </w:tc>
        <w:tc>
          <w:tcPr>
            <w:tcW w:w="171"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37</w:t>
            </w:r>
          </w:p>
        </w:tc>
        <w:tc>
          <w:tcPr>
            <w:tcW w:w="145"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37</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39</w:t>
            </w:r>
          </w:p>
        </w:tc>
        <w:tc>
          <w:tcPr>
            <w:tcW w:w="158"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39</w:t>
            </w:r>
          </w:p>
        </w:tc>
        <w:tc>
          <w:tcPr>
            <w:tcW w:w="356"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39</w:t>
            </w:r>
          </w:p>
        </w:tc>
      </w:tr>
      <w:tr w:rsidR="00670668" w:rsidRPr="00670668" w:rsidTr="00303653">
        <w:trPr>
          <w:gridAfter w:val="6"/>
          <w:wAfter w:w="1836" w:type="pct"/>
          <w:cantSplit/>
          <w:trHeight w:val="698"/>
        </w:trPr>
        <w:tc>
          <w:tcPr>
            <w:tcW w:w="127" w:type="pct"/>
            <w:tcBorders>
              <w:left w:val="single" w:sz="6" w:space="0" w:color="auto"/>
              <w:bottom w:val="single" w:sz="4" w:space="0" w:color="auto"/>
              <w:right w:val="single" w:sz="6" w:space="0" w:color="auto"/>
            </w:tcBorders>
          </w:tcPr>
          <w:p w:rsidR="00670668" w:rsidRDefault="00670668" w:rsidP="00303653">
            <w:pPr>
              <w:jc w:val="center"/>
              <w:rPr>
                <w:sz w:val="24"/>
                <w:szCs w:val="24"/>
              </w:rPr>
            </w:pPr>
            <w:r w:rsidRPr="00303653">
              <w:rPr>
                <w:sz w:val="24"/>
                <w:szCs w:val="24"/>
              </w:rPr>
              <w:t>3.</w:t>
            </w:r>
          </w:p>
          <w:p w:rsidR="00303653" w:rsidRDefault="00303653" w:rsidP="00303653">
            <w:pPr>
              <w:jc w:val="center"/>
              <w:rPr>
                <w:sz w:val="24"/>
                <w:szCs w:val="24"/>
              </w:rPr>
            </w:pPr>
          </w:p>
          <w:p w:rsidR="00303653" w:rsidRPr="00303653" w:rsidRDefault="00303653" w:rsidP="00303653">
            <w:pPr>
              <w:jc w:val="center"/>
              <w:rPr>
                <w:sz w:val="24"/>
                <w:szCs w:val="24"/>
              </w:rPr>
            </w:pPr>
          </w:p>
        </w:tc>
        <w:tc>
          <w:tcPr>
            <w:tcW w:w="1129" w:type="pct"/>
            <w:tcBorders>
              <w:top w:val="single" w:sz="4" w:space="0" w:color="auto"/>
              <w:left w:val="single" w:sz="6" w:space="0" w:color="auto"/>
              <w:bottom w:val="single" w:sz="6" w:space="0" w:color="auto"/>
              <w:right w:val="single" w:sz="6" w:space="0" w:color="auto"/>
            </w:tcBorders>
          </w:tcPr>
          <w:p w:rsidR="00670668" w:rsidRPr="00303653" w:rsidRDefault="00670668" w:rsidP="00303653">
            <w:pPr>
              <w:jc w:val="both"/>
              <w:rPr>
                <w:sz w:val="24"/>
                <w:szCs w:val="24"/>
              </w:rPr>
            </w:pPr>
            <w:r w:rsidRPr="00303653">
              <w:rPr>
                <w:sz w:val="24"/>
                <w:szCs w:val="24"/>
              </w:rPr>
              <w:t xml:space="preserve">Количество выпущенных печатных изданий </w:t>
            </w:r>
            <w:r w:rsidR="00303653">
              <w:rPr>
                <w:sz w:val="24"/>
                <w:szCs w:val="24"/>
              </w:rPr>
              <w:t xml:space="preserve">       </w:t>
            </w:r>
            <w:r w:rsidRPr="00303653">
              <w:rPr>
                <w:sz w:val="24"/>
                <w:szCs w:val="24"/>
              </w:rPr>
              <w:t>и публикаций в средствах массовой информации, единиц</w:t>
            </w:r>
          </w:p>
        </w:tc>
        <w:tc>
          <w:tcPr>
            <w:tcW w:w="396"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19</w:t>
            </w:r>
          </w:p>
        </w:tc>
        <w:tc>
          <w:tcPr>
            <w:tcW w:w="184"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21</w:t>
            </w:r>
          </w:p>
        </w:tc>
        <w:tc>
          <w:tcPr>
            <w:tcW w:w="182"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21</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22</w:t>
            </w:r>
          </w:p>
        </w:tc>
        <w:tc>
          <w:tcPr>
            <w:tcW w:w="171"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22</w:t>
            </w:r>
          </w:p>
        </w:tc>
        <w:tc>
          <w:tcPr>
            <w:tcW w:w="145"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23</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23</w:t>
            </w:r>
          </w:p>
        </w:tc>
        <w:tc>
          <w:tcPr>
            <w:tcW w:w="158"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24</w:t>
            </w:r>
          </w:p>
        </w:tc>
        <w:tc>
          <w:tcPr>
            <w:tcW w:w="356"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24</w:t>
            </w:r>
          </w:p>
        </w:tc>
      </w:tr>
      <w:tr w:rsidR="00670668" w:rsidRPr="00670668" w:rsidTr="00303653">
        <w:trPr>
          <w:gridAfter w:val="6"/>
          <w:wAfter w:w="1836" w:type="pct"/>
          <w:cantSplit/>
          <w:trHeight w:val="698"/>
        </w:trPr>
        <w:tc>
          <w:tcPr>
            <w:tcW w:w="127" w:type="pct"/>
            <w:tcBorders>
              <w:top w:val="single" w:sz="4" w:space="0" w:color="auto"/>
              <w:left w:val="single" w:sz="4" w:space="0" w:color="auto"/>
              <w:bottom w:val="single" w:sz="4" w:space="0" w:color="auto"/>
              <w:right w:val="single" w:sz="4" w:space="0" w:color="auto"/>
            </w:tcBorders>
          </w:tcPr>
          <w:p w:rsidR="00670668" w:rsidRPr="00303653" w:rsidRDefault="00670668" w:rsidP="00303653">
            <w:pPr>
              <w:jc w:val="center"/>
              <w:rPr>
                <w:sz w:val="24"/>
                <w:szCs w:val="24"/>
              </w:rPr>
            </w:pPr>
            <w:r w:rsidRPr="00303653">
              <w:rPr>
                <w:sz w:val="24"/>
                <w:szCs w:val="24"/>
              </w:rPr>
              <w:lastRenderedPageBreak/>
              <w:t>4.</w:t>
            </w:r>
          </w:p>
        </w:tc>
        <w:tc>
          <w:tcPr>
            <w:tcW w:w="1129" w:type="pct"/>
            <w:tcBorders>
              <w:top w:val="single" w:sz="4" w:space="0" w:color="auto"/>
              <w:left w:val="single" w:sz="4" w:space="0" w:color="auto"/>
              <w:bottom w:val="single" w:sz="6" w:space="0" w:color="auto"/>
              <w:right w:val="single" w:sz="6" w:space="0" w:color="auto"/>
            </w:tcBorders>
          </w:tcPr>
          <w:p w:rsidR="00670668" w:rsidRPr="00303653" w:rsidRDefault="00670668" w:rsidP="00303653">
            <w:pPr>
              <w:jc w:val="both"/>
              <w:rPr>
                <w:sz w:val="24"/>
                <w:szCs w:val="24"/>
              </w:rPr>
            </w:pPr>
            <w:r w:rsidRPr="00303653">
              <w:rPr>
                <w:sz w:val="24"/>
                <w:szCs w:val="24"/>
              </w:rPr>
              <w:t>Количество ликвидированных и рекультивир</w:t>
            </w:r>
            <w:r w:rsidRPr="00303653">
              <w:rPr>
                <w:sz w:val="24"/>
                <w:szCs w:val="24"/>
              </w:rPr>
              <w:t>о</w:t>
            </w:r>
            <w:r w:rsidRPr="00303653">
              <w:rPr>
                <w:sz w:val="24"/>
                <w:szCs w:val="24"/>
              </w:rPr>
              <w:t>ванных мест захламления отходами, единиц</w:t>
            </w:r>
          </w:p>
        </w:tc>
        <w:tc>
          <w:tcPr>
            <w:tcW w:w="396"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28</w:t>
            </w:r>
          </w:p>
        </w:tc>
        <w:tc>
          <w:tcPr>
            <w:tcW w:w="184"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31</w:t>
            </w:r>
          </w:p>
        </w:tc>
        <w:tc>
          <w:tcPr>
            <w:tcW w:w="182"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31</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31</w:t>
            </w:r>
          </w:p>
        </w:tc>
        <w:tc>
          <w:tcPr>
            <w:tcW w:w="171"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31</w:t>
            </w:r>
          </w:p>
        </w:tc>
        <w:tc>
          <w:tcPr>
            <w:tcW w:w="145"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31</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31</w:t>
            </w:r>
          </w:p>
        </w:tc>
        <w:tc>
          <w:tcPr>
            <w:tcW w:w="158"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31</w:t>
            </w:r>
          </w:p>
        </w:tc>
        <w:tc>
          <w:tcPr>
            <w:tcW w:w="356"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31</w:t>
            </w:r>
          </w:p>
        </w:tc>
      </w:tr>
      <w:tr w:rsidR="00670668" w:rsidRPr="00670668" w:rsidTr="00303653">
        <w:trPr>
          <w:gridAfter w:val="6"/>
          <w:wAfter w:w="1836" w:type="pct"/>
          <w:cantSplit/>
          <w:trHeight w:val="698"/>
        </w:trPr>
        <w:tc>
          <w:tcPr>
            <w:tcW w:w="127" w:type="pct"/>
            <w:tcBorders>
              <w:top w:val="single" w:sz="4"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5.</w:t>
            </w:r>
          </w:p>
        </w:tc>
        <w:tc>
          <w:tcPr>
            <w:tcW w:w="1129" w:type="pct"/>
            <w:tcBorders>
              <w:top w:val="single" w:sz="4" w:space="0" w:color="auto"/>
              <w:left w:val="single" w:sz="6" w:space="0" w:color="auto"/>
              <w:bottom w:val="single" w:sz="6" w:space="0" w:color="auto"/>
              <w:right w:val="single" w:sz="6" w:space="0" w:color="auto"/>
            </w:tcBorders>
          </w:tcPr>
          <w:p w:rsidR="00670668" w:rsidRPr="00303653" w:rsidRDefault="00670668" w:rsidP="00303653">
            <w:pPr>
              <w:jc w:val="both"/>
              <w:rPr>
                <w:sz w:val="24"/>
                <w:szCs w:val="24"/>
              </w:rPr>
            </w:pPr>
            <w:r w:rsidRPr="00303653">
              <w:rPr>
                <w:sz w:val="24"/>
                <w:szCs w:val="24"/>
              </w:rPr>
              <w:t>Количество оборудованных площадок временн</w:t>
            </w:r>
            <w:r w:rsidRPr="00303653">
              <w:rPr>
                <w:sz w:val="24"/>
                <w:szCs w:val="24"/>
              </w:rPr>
              <w:t>о</w:t>
            </w:r>
            <w:r w:rsidRPr="00303653">
              <w:rPr>
                <w:sz w:val="24"/>
                <w:szCs w:val="24"/>
              </w:rPr>
              <w:t>го размещения твердых бытовых отходов, единиц</w:t>
            </w:r>
          </w:p>
        </w:tc>
        <w:tc>
          <w:tcPr>
            <w:tcW w:w="396"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0</w:t>
            </w:r>
          </w:p>
        </w:tc>
        <w:tc>
          <w:tcPr>
            <w:tcW w:w="184"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4</w:t>
            </w:r>
          </w:p>
        </w:tc>
        <w:tc>
          <w:tcPr>
            <w:tcW w:w="182"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w:t>
            </w:r>
          </w:p>
        </w:tc>
        <w:tc>
          <w:tcPr>
            <w:tcW w:w="171"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w:t>
            </w:r>
          </w:p>
        </w:tc>
        <w:tc>
          <w:tcPr>
            <w:tcW w:w="145"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w:t>
            </w:r>
          </w:p>
        </w:tc>
        <w:tc>
          <w:tcPr>
            <w:tcW w:w="158"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w:t>
            </w:r>
          </w:p>
        </w:tc>
        <w:tc>
          <w:tcPr>
            <w:tcW w:w="356"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4</w:t>
            </w:r>
          </w:p>
        </w:tc>
      </w:tr>
      <w:tr w:rsidR="00670668" w:rsidRPr="00670668" w:rsidTr="00FB3620">
        <w:trPr>
          <w:gridAfter w:val="6"/>
          <w:wAfter w:w="1836" w:type="pct"/>
          <w:cantSplit/>
          <w:trHeight w:val="556"/>
        </w:trPr>
        <w:tc>
          <w:tcPr>
            <w:tcW w:w="127" w:type="pct"/>
            <w:tcBorders>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6.</w:t>
            </w:r>
          </w:p>
        </w:tc>
        <w:tc>
          <w:tcPr>
            <w:tcW w:w="1129" w:type="pct"/>
            <w:tcBorders>
              <w:top w:val="single" w:sz="4" w:space="0" w:color="auto"/>
              <w:left w:val="single" w:sz="6" w:space="0" w:color="auto"/>
              <w:bottom w:val="single" w:sz="6" w:space="0" w:color="auto"/>
              <w:right w:val="single" w:sz="6" w:space="0" w:color="auto"/>
            </w:tcBorders>
          </w:tcPr>
          <w:p w:rsidR="00670668" w:rsidRPr="00303653" w:rsidRDefault="00670668" w:rsidP="00303653">
            <w:pPr>
              <w:jc w:val="both"/>
              <w:rPr>
                <w:sz w:val="24"/>
                <w:szCs w:val="24"/>
              </w:rPr>
            </w:pPr>
            <w:r w:rsidRPr="00303653">
              <w:rPr>
                <w:sz w:val="24"/>
                <w:szCs w:val="24"/>
              </w:rPr>
              <w:t>Количество построенных полигонов строител</w:t>
            </w:r>
            <w:r w:rsidRPr="00303653">
              <w:rPr>
                <w:sz w:val="24"/>
                <w:szCs w:val="24"/>
              </w:rPr>
              <w:t>ь</w:t>
            </w:r>
            <w:r w:rsidRPr="00303653">
              <w:rPr>
                <w:sz w:val="24"/>
                <w:szCs w:val="24"/>
              </w:rPr>
              <w:t>ных отходов и древесины, единиц</w:t>
            </w:r>
          </w:p>
        </w:tc>
        <w:tc>
          <w:tcPr>
            <w:tcW w:w="396"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0</w:t>
            </w:r>
          </w:p>
        </w:tc>
        <w:tc>
          <w:tcPr>
            <w:tcW w:w="184"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w:t>
            </w:r>
          </w:p>
        </w:tc>
        <w:tc>
          <w:tcPr>
            <w:tcW w:w="182"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1</w:t>
            </w:r>
          </w:p>
        </w:tc>
        <w:tc>
          <w:tcPr>
            <w:tcW w:w="171"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w:t>
            </w:r>
          </w:p>
        </w:tc>
        <w:tc>
          <w:tcPr>
            <w:tcW w:w="145"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w:t>
            </w:r>
          </w:p>
        </w:tc>
        <w:tc>
          <w:tcPr>
            <w:tcW w:w="158"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w:t>
            </w:r>
          </w:p>
        </w:tc>
        <w:tc>
          <w:tcPr>
            <w:tcW w:w="356"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1</w:t>
            </w:r>
          </w:p>
        </w:tc>
      </w:tr>
      <w:tr w:rsidR="00670668" w:rsidRPr="00670668" w:rsidTr="00FB3620">
        <w:trPr>
          <w:cantSplit/>
          <w:trHeight w:val="321"/>
        </w:trPr>
        <w:tc>
          <w:tcPr>
            <w:tcW w:w="127" w:type="pct"/>
            <w:tcBorders>
              <w:top w:val="single" w:sz="6" w:space="0" w:color="auto"/>
              <w:left w:val="single" w:sz="6" w:space="0" w:color="auto"/>
              <w:bottom w:val="single" w:sz="6" w:space="0" w:color="auto"/>
              <w:right w:val="single" w:sz="6" w:space="0" w:color="auto"/>
            </w:tcBorders>
            <w:vAlign w:val="center"/>
          </w:tcPr>
          <w:p w:rsidR="00670668" w:rsidRPr="00303653" w:rsidRDefault="00670668" w:rsidP="00303653">
            <w:pPr>
              <w:jc w:val="center"/>
              <w:rPr>
                <w:sz w:val="24"/>
                <w:szCs w:val="24"/>
              </w:rPr>
            </w:pPr>
          </w:p>
        </w:tc>
        <w:tc>
          <w:tcPr>
            <w:tcW w:w="3037" w:type="pct"/>
            <w:gridSpan w:val="14"/>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Показатели конечных результатов реализации муниципальной программы</w:t>
            </w:r>
          </w:p>
        </w:tc>
        <w:tc>
          <w:tcPr>
            <w:tcW w:w="348" w:type="pct"/>
          </w:tcPr>
          <w:p w:rsidR="00670668" w:rsidRPr="00670668" w:rsidRDefault="00670668" w:rsidP="00670668"/>
        </w:tc>
        <w:tc>
          <w:tcPr>
            <w:tcW w:w="303" w:type="pct"/>
          </w:tcPr>
          <w:p w:rsidR="00670668" w:rsidRPr="00670668" w:rsidRDefault="00670668" w:rsidP="00670668">
            <w:r w:rsidRPr="00670668">
              <w:t>весь ра</w:t>
            </w:r>
            <w:r w:rsidRPr="00670668">
              <w:t>й</w:t>
            </w:r>
            <w:r w:rsidRPr="00670668">
              <w:t>он</w:t>
            </w:r>
          </w:p>
        </w:tc>
        <w:tc>
          <w:tcPr>
            <w:tcW w:w="303" w:type="pct"/>
          </w:tcPr>
          <w:p w:rsidR="00670668" w:rsidRPr="00670668" w:rsidRDefault="00670668" w:rsidP="00670668">
            <w:r w:rsidRPr="00670668">
              <w:t>весь ра</w:t>
            </w:r>
            <w:r w:rsidRPr="00670668">
              <w:t>й</w:t>
            </w:r>
            <w:r w:rsidRPr="00670668">
              <w:t>он</w:t>
            </w:r>
          </w:p>
        </w:tc>
        <w:tc>
          <w:tcPr>
            <w:tcW w:w="303" w:type="pct"/>
          </w:tcPr>
          <w:p w:rsidR="00670668" w:rsidRPr="00670668" w:rsidRDefault="00670668" w:rsidP="00670668">
            <w:r w:rsidRPr="00670668">
              <w:t>весь ра</w:t>
            </w:r>
            <w:r w:rsidRPr="00670668">
              <w:t>й</w:t>
            </w:r>
            <w:r w:rsidRPr="00670668">
              <w:t>он</w:t>
            </w:r>
          </w:p>
        </w:tc>
        <w:tc>
          <w:tcPr>
            <w:tcW w:w="303" w:type="pct"/>
          </w:tcPr>
          <w:p w:rsidR="00670668" w:rsidRPr="00670668" w:rsidRDefault="00670668" w:rsidP="00670668">
            <w:r w:rsidRPr="00670668">
              <w:t>весь ра</w:t>
            </w:r>
            <w:r w:rsidRPr="00670668">
              <w:t>й</w:t>
            </w:r>
            <w:r w:rsidRPr="00670668">
              <w:t>он</w:t>
            </w:r>
          </w:p>
        </w:tc>
        <w:tc>
          <w:tcPr>
            <w:tcW w:w="276" w:type="pct"/>
          </w:tcPr>
          <w:p w:rsidR="00670668" w:rsidRPr="00670668" w:rsidRDefault="00670668" w:rsidP="00670668">
            <w:r w:rsidRPr="00670668">
              <w:t>весь ра</w:t>
            </w:r>
            <w:r w:rsidRPr="00670668">
              <w:t>й</w:t>
            </w:r>
            <w:r w:rsidRPr="00670668">
              <w:t>он</w:t>
            </w:r>
          </w:p>
        </w:tc>
      </w:tr>
      <w:tr w:rsidR="00670668" w:rsidRPr="00670668" w:rsidTr="00FB3620">
        <w:trPr>
          <w:gridAfter w:val="6"/>
          <w:wAfter w:w="1836" w:type="pct"/>
          <w:cantSplit/>
          <w:trHeight w:val="938"/>
        </w:trPr>
        <w:tc>
          <w:tcPr>
            <w:tcW w:w="127"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1.</w:t>
            </w:r>
          </w:p>
        </w:tc>
        <w:tc>
          <w:tcPr>
            <w:tcW w:w="1129"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both"/>
              <w:rPr>
                <w:sz w:val="24"/>
                <w:szCs w:val="24"/>
              </w:rPr>
            </w:pPr>
            <w:r w:rsidRPr="00303653">
              <w:rPr>
                <w:sz w:val="24"/>
                <w:szCs w:val="24"/>
              </w:rPr>
              <w:t>Доля ликвидированных и рекультивированных мест захламления отходами, % от общего кол</w:t>
            </w:r>
            <w:r w:rsidRPr="00303653">
              <w:rPr>
                <w:sz w:val="24"/>
                <w:szCs w:val="24"/>
              </w:rPr>
              <w:t>и</w:t>
            </w:r>
            <w:r w:rsidRPr="00303653">
              <w:rPr>
                <w:sz w:val="24"/>
                <w:szCs w:val="24"/>
              </w:rPr>
              <w:t>чества выявленных мест захламления отходами</w:t>
            </w:r>
          </w:p>
        </w:tc>
        <w:tc>
          <w:tcPr>
            <w:tcW w:w="396"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90</w:t>
            </w:r>
          </w:p>
        </w:tc>
        <w:tc>
          <w:tcPr>
            <w:tcW w:w="184"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100</w:t>
            </w:r>
          </w:p>
        </w:tc>
        <w:tc>
          <w:tcPr>
            <w:tcW w:w="177"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100</w:t>
            </w:r>
          </w:p>
        </w:tc>
        <w:tc>
          <w:tcPr>
            <w:tcW w:w="163"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100</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100</w:t>
            </w:r>
          </w:p>
        </w:tc>
        <w:tc>
          <w:tcPr>
            <w:tcW w:w="158"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100</w:t>
            </w:r>
          </w:p>
        </w:tc>
        <w:tc>
          <w:tcPr>
            <w:tcW w:w="162"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100</w:t>
            </w:r>
          </w:p>
        </w:tc>
        <w:tc>
          <w:tcPr>
            <w:tcW w:w="154"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100</w:t>
            </w:r>
          </w:p>
        </w:tc>
        <w:tc>
          <w:tcPr>
            <w:tcW w:w="356"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100</w:t>
            </w:r>
          </w:p>
        </w:tc>
      </w:tr>
      <w:tr w:rsidR="00670668" w:rsidRPr="00670668" w:rsidTr="00FB3620">
        <w:trPr>
          <w:gridAfter w:val="6"/>
          <w:wAfter w:w="1836" w:type="pct"/>
          <w:cantSplit/>
          <w:trHeight w:val="938"/>
        </w:trPr>
        <w:tc>
          <w:tcPr>
            <w:tcW w:w="127"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w:t>
            </w:r>
          </w:p>
        </w:tc>
        <w:tc>
          <w:tcPr>
            <w:tcW w:w="1129"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both"/>
              <w:rPr>
                <w:sz w:val="24"/>
                <w:szCs w:val="24"/>
              </w:rPr>
            </w:pPr>
            <w:r w:rsidRPr="00303653">
              <w:rPr>
                <w:sz w:val="24"/>
                <w:szCs w:val="24"/>
              </w:rPr>
              <w:t>Доля населения, вовлеченного в экологические  мероприятия, от общего числа жителей района, %</w:t>
            </w:r>
          </w:p>
        </w:tc>
        <w:tc>
          <w:tcPr>
            <w:tcW w:w="396"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highlight w:val="yellow"/>
              </w:rPr>
            </w:pPr>
            <w:r w:rsidRPr="00303653">
              <w:rPr>
                <w:sz w:val="24"/>
                <w:szCs w:val="24"/>
              </w:rPr>
              <w:t>22</w:t>
            </w:r>
          </w:p>
        </w:tc>
        <w:tc>
          <w:tcPr>
            <w:tcW w:w="184"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24</w:t>
            </w:r>
          </w:p>
        </w:tc>
        <w:tc>
          <w:tcPr>
            <w:tcW w:w="177"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26</w:t>
            </w:r>
          </w:p>
        </w:tc>
        <w:tc>
          <w:tcPr>
            <w:tcW w:w="163"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28</w:t>
            </w:r>
          </w:p>
        </w:tc>
        <w:tc>
          <w:tcPr>
            <w:tcW w:w="158"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30</w:t>
            </w:r>
          </w:p>
        </w:tc>
        <w:tc>
          <w:tcPr>
            <w:tcW w:w="158"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32</w:t>
            </w:r>
          </w:p>
        </w:tc>
        <w:tc>
          <w:tcPr>
            <w:tcW w:w="162" w:type="pct"/>
            <w:gridSpan w:val="2"/>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34</w:t>
            </w:r>
          </w:p>
        </w:tc>
        <w:tc>
          <w:tcPr>
            <w:tcW w:w="154"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rPr>
            </w:pPr>
            <w:r w:rsidRPr="00303653">
              <w:rPr>
                <w:sz w:val="24"/>
                <w:szCs w:val="24"/>
              </w:rPr>
              <w:t>36</w:t>
            </w:r>
          </w:p>
        </w:tc>
        <w:tc>
          <w:tcPr>
            <w:tcW w:w="356" w:type="pct"/>
            <w:tcBorders>
              <w:top w:val="single" w:sz="6" w:space="0" w:color="auto"/>
              <w:left w:val="single" w:sz="6" w:space="0" w:color="auto"/>
              <w:bottom w:val="single" w:sz="6" w:space="0" w:color="auto"/>
              <w:right w:val="single" w:sz="6" w:space="0" w:color="auto"/>
            </w:tcBorders>
          </w:tcPr>
          <w:p w:rsidR="00670668" w:rsidRPr="00303653" w:rsidRDefault="00670668" w:rsidP="00303653">
            <w:pPr>
              <w:jc w:val="center"/>
              <w:rPr>
                <w:sz w:val="24"/>
                <w:szCs w:val="24"/>
                <w:highlight w:val="yellow"/>
              </w:rPr>
            </w:pPr>
            <w:r w:rsidRPr="00303653">
              <w:rPr>
                <w:sz w:val="24"/>
                <w:szCs w:val="24"/>
              </w:rPr>
              <w:t>36</w:t>
            </w:r>
          </w:p>
        </w:tc>
      </w:tr>
    </w:tbl>
    <w:p w:rsidR="008F481B" w:rsidRDefault="00303653" w:rsidP="00670668">
      <w:r>
        <w:t xml:space="preserve">                                                                                                                                                                                                            .».</w:t>
      </w:r>
    </w:p>
    <w:p w:rsidR="00303653" w:rsidRDefault="00303653" w:rsidP="00670668"/>
    <w:p w:rsidR="00303653" w:rsidRDefault="00303653" w:rsidP="00670668">
      <w:pPr>
        <w:sectPr w:rsidR="00303653" w:rsidSect="007C7311">
          <w:pgSz w:w="16838" w:h="11906" w:orient="landscape"/>
          <w:pgMar w:top="1134" w:right="1134" w:bottom="1134" w:left="1134" w:header="709" w:footer="709" w:gutter="0"/>
          <w:cols w:space="708"/>
          <w:docGrid w:linePitch="360"/>
        </w:sectPr>
      </w:pPr>
    </w:p>
    <w:p w:rsidR="00670668" w:rsidRPr="00670668" w:rsidRDefault="00670668" w:rsidP="00670668"/>
    <w:p w:rsidR="00670668" w:rsidRPr="00670668" w:rsidRDefault="00670668" w:rsidP="00670668"/>
    <w:p w:rsidR="00670668" w:rsidRPr="00670668" w:rsidRDefault="00670668" w:rsidP="00670668"/>
    <w:p w:rsidR="003E7C13" w:rsidRPr="003E7C13" w:rsidRDefault="003E7C13" w:rsidP="003E7C13">
      <w:pPr>
        <w:pStyle w:val="22"/>
        <w:tabs>
          <w:tab w:val="left" w:pos="0"/>
          <w:tab w:val="left" w:pos="284"/>
        </w:tabs>
        <w:spacing w:after="0" w:line="240" w:lineRule="auto"/>
        <w:ind w:firstLine="709"/>
        <w:jc w:val="both"/>
      </w:pPr>
    </w:p>
    <w:p w:rsidR="003E7C13" w:rsidRPr="003E7C13" w:rsidRDefault="003E7C13" w:rsidP="003E7C13">
      <w:pPr>
        <w:tabs>
          <w:tab w:val="left" w:pos="720"/>
        </w:tabs>
        <w:ind w:firstLine="709"/>
        <w:jc w:val="both"/>
        <w:rPr>
          <w:bCs/>
        </w:rPr>
      </w:pPr>
    </w:p>
    <w:p w:rsidR="003E7C13" w:rsidRPr="003E7C13" w:rsidRDefault="003E7C13" w:rsidP="003E7C13">
      <w:pPr>
        <w:tabs>
          <w:tab w:val="left" w:pos="720"/>
        </w:tabs>
        <w:ind w:firstLine="709"/>
        <w:jc w:val="both"/>
        <w:rPr>
          <w:bCs/>
        </w:rPr>
      </w:pPr>
    </w:p>
    <w:p w:rsidR="003E7C13" w:rsidRPr="003E7C13" w:rsidRDefault="003E7C13" w:rsidP="003E7C13">
      <w:pPr>
        <w:tabs>
          <w:tab w:val="left" w:pos="720"/>
        </w:tabs>
        <w:ind w:firstLine="709"/>
        <w:jc w:val="both"/>
        <w:rPr>
          <w:bCs/>
        </w:rPr>
      </w:pPr>
    </w:p>
    <w:p w:rsidR="004E3282" w:rsidRPr="003E7C13" w:rsidRDefault="004E3282" w:rsidP="003E7C13">
      <w:pPr>
        <w:pStyle w:val="22"/>
        <w:widowControl w:val="0"/>
        <w:spacing w:after="0" w:line="240" w:lineRule="auto"/>
        <w:ind w:firstLine="709"/>
        <w:jc w:val="both"/>
      </w:pPr>
    </w:p>
    <w:p w:rsidR="004E3282" w:rsidRPr="003E7C13" w:rsidRDefault="004E3282" w:rsidP="003E7C13">
      <w:pPr>
        <w:pStyle w:val="22"/>
        <w:widowControl w:val="0"/>
        <w:spacing w:after="0" w:line="240" w:lineRule="auto"/>
        <w:ind w:firstLine="709"/>
        <w:jc w:val="both"/>
      </w:pPr>
    </w:p>
    <w:sectPr w:rsidR="004E3282" w:rsidRPr="003E7C13" w:rsidSect="000E218F">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821" w:rsidRDefault="00D34821">
      <w:r>
        <w:separator/>
      </w:r>
    </w:p>
  </w:endnote>
  <w:endnote w:type="continuationSeparator" w:id="1">
    <w:p w:rsidR="00D34821" w:rsidRDefault="00D348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821" w:rsidRDefault="00D34821">
      <w:r>
        <w:separator/>
      </w:r>
    </w:p>
  </w:footnote>
  <w:footnote w:type="continuationSeparator" w:id="1">
    <w:p w:rsidR="00D34821" w:rsidRDefault="00D348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653" w:rsidRDefault="0077685F" w:rsidP="00D401FC">
    <w:pPr>
      <w:pStyle w:val="a4"/>
      <w:jc w:val="center"/>
    </w:pPr>
    <w:fldSimple w:instr=" PAGE   \* MERGEFORMAT ">
      <w:r w:rsidR="00F400D4">
        <w:rPr>
          <w:noProof/>
        </w:rPr>
        <w:t>18</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1">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1984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38e6fd00-53e7-4760-bd20-58090dcb9f28"/>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B012D"/>
    <w:rsid w:val="000B049C"/>
    <w:rsid w:val="000B38FF"/>
    <w:rsid w:val="000C171F"/>
    <w:rsid w:val="000C1E14"/>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B0CF8"/>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3653"/>
    <w:rsid w:val="0030479F"/>
    <w:rsid w:val="003061CF"/>
    <w:rsid w:val="00306835"/>
    <w:rsid w:val="00306C6D"/>
    <w:rsid w:val="00307D0B"/>
    <w:rsid w:val="00311283"/>
    <w:rsid w:val="00312BCD"/>
    <w:rsid w:val="0031451E"/>
    <w:rsid w:val="0031459C"/>
    <w:rsid w:val="00317A5D"/>
    <w:rsid w:val="003218C9"/>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31CA"/>
    <w:rsid w:val="003D4E37"/>
    <w:rsid w:val="003D58AF"/>
    <w:rsid w:val="003E2FE4"/>
    <w:rsid w:val="003E78E1"/>
    <w:rsid w:val="003E7C13"/>
    <w:rsid w:val="003F1567"/>
    <w:rsid w:val="003F25E9"/>
    <w:rsid w:val="003F271D"/>
    <w:rsid w:val="003F6E1F"/>
    <w:rsid w:val="003F7552"/>
    <w:rsid w:val="00400423"/>
    <w:rsid w:val="00402FAB"/>
    <w:rsid w:val="00407DB1"/>
    <w:rsid w:val="00411587"/>
    <w:rsid w:val="0041649D"/>
    <w:rsid w:val="00417351"/>
    <w:rsid w:val="00420527"/>
    <w:rsid w:val="0042155D"/>
    <w:rsid w:val="004228E7"/>
    <w:rsid w:val="00427AE7"/>
    <w:rsid w:val="0043057D"/>
    <w:rsid w:val="004331AA"/>
    <w:rsid w:val="004335D3"/>
    <w:rsid w:val="004341C4"/>
    <w:rsid w:val="00434373"/>
    <w:rsid w:val="00436773"/>
    <w:rsid w:val="00436F7F"/>
    <w:rsid w:val="00444A6E"/>
    <w:rsid w:val="00445046"/>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678C"/>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62D"/>
    <w:rsid w:val="00653A52"/>
    <w:rsid w:val="00660380"/>
    <w:rsid w:val="006615A0"/>
    <w:rsid w:val="0066380A"/>
    <w:rsid w:val="006678C3"/>
    <w:rsid w:val="00670668"/>
    <w:rsid w:val="00671428"/>
    <w:rsid w:val="00672D4D"/>
    <w:rsid w:val="006734D7"/>
    <w:rsid w:val="00673F60"/>
    <w:rsid w:val="0067542F"/>
    <w:rsid w:val="0067645C"/>
    <w:rsid w:val="00676B9E"/>
    <w:rsid w:val="00676DDC"/>
    <w:rsid w:val="006809FA"/>
    <w:rsid w:val="00681FE6"/>
    <w:rsid w:val="006828E8"/>
    <w:rsid w:val="00682FE5"/>
    <w:rsid w:val="006835D6"/>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1B88"/>
    <w:rsid w:val="0070292E"/>
    <w:rsid w:val="00702F69"/>
    <w:rsid w:val="00702FA4"/>
    <w:rsid w:val="007046D0"/>
    <w:rsid w:val="007063BA"/>
    <w:rsid w:val="00706437"/>
    <w:rsid w:val="00707011"/>
    <w:rsid w:val="007071B3"/>
    <w:rsid w:val="00712FE7"/>
    <w:rsid w:val="0071392A"/>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4E2E"/>
    <w:rsid w:val="007507F8"/>
    <w:rsid w:val="007516EF"/>
    <w:rsid w:val="00752EB7"/>
    <w:rsid w:val="00754261"/>
    <w:rsid w:val="007602EC"/>
    <w:rsid w:val="0076614E"/>
    <w:rsid w:val="00767A3B"/>
    <w:rsid w:val="00771397"/>
    <w:rsid w:val="007718D2"/>
    <w:rsid w:val="00772A3E"/>
    <w:rsid w:val="0077685F"/>
    <w:rsid w:val="00780B03"/>
    <w:rsid w:val="007821FA"/>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C7311"/>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E7BDA"/>
    <w:rsid w:val="008F0225"/>
    <w:rsid w:val="008F310E"/>
    <w:rsid w:val="008F336F"/>
    <w:rsid w:val="008F481B"/>
    <w:rsid w:val="008F69BA"/>
    <w:rsid w:val="00901539"/>
    <w:rsid w:val="00905C1F"/>
    <w:rsid w:val="00906C9D"/>
    <w:rsid w:val="00911B2C"/>
    <w:rsid w:val="00914C02"/>
    <w:rsid w:val="00915267"/>
    <w:rsid w:val="009158C3"/>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06"/>
    <w:rsid w:val="00B45BA5"/>
    <w:rsid w:val="00B45CB6"/>
    <w:rsid w:val="00B47E9D"/>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420"/>
    <w:rsid w:val="00BD7D65"/>
    <w:rsid w:val="00BE05AC"/>
    <w:rsid w:val="00BE2145"/>
    <w:rsid w:val="00BE2866"/>
    <w:rsid w:val="00BE3047"/>
    <w:rsid w:val="00BE3085"/>
    <w:rsid w:val="00BE36E8"/>
    <w:rsid w:val="00BE7D0B"/>
    <w:rsid w:val="00BF1C1A"/>
    <w:rsid w:val="00BF29F5"/>
    <w:rsid w:val="00BF3055"/>
    <w:rsid w:val="00C00870"/>
    <w:rsid w:val="00C01321"/>
    <w:rsid w:val="00C0174A"/>
    <w:rsid w:val="00C0312C"/>
    <w:rsid w:val="00C04FE9"/>
    <w:rsid w:val="00C0680F"/>
    <w:rsid w:val="00C0721E"/>
    <w:rsid w:val="00C0745F"/>
    <w:rsid w:val="00C119C9"/>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4821"/>
    <w:rsid w:val="00D401FC"/>
    <w:rsid w:val="00D414AF"/>
    <w:rsid w:val="00D41DDE"/>
    <w:rsid w:val="00D42784"/>
    <w:rsid w:val="00D448AF"/>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37E"/>
    <w:rsid w:val="00D82FD0"/>
    <w:rsid w:val="00D84435"/>
    <w:rsid w:val="00D85469"/>
    <w:rsid w:val="00D8617F"/>
    <w:rsid w:val="00D86AFF"/>
    <w:rsid w:val="00D97F66"/>
    <w:rsid w:val="00DA0155"/>
    <w:rsid w:val="00DA092B"/>
    <w:rsid w:val="00DA2A6C"/>
    <w:rsid w:val="00DA62C1"/>
    <w:rsid w:val="00DB25E9"/>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1A21"/>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6B7F"/>
    <w:rsid w:val="00EC08B9"/>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00D4"/>
    <w:rsid w:val="00F425C0"/>
    <w:rsid w:val="00F4455B"/>
    <w:rsid w:val="00F46457"/>
    <w:rsid w:val="00F53031"/>
    <w:rsid w:val="00F544F3"/>
    <w:rsid w:val="00F61312"/>
    <w:rsid w:val="00F62EF4"/>
    <w:rsid w:val="00F63A60"/>
    <w:rsid w:val="00F63C3A"/>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3620"/>
    <w:rsid w:val="00FB49C7"/>
    <w:rsid w:val="00FB518B"/>
    <w:rsid w:val="00FB6A32"/>
    <w:rsid w:val="00FB73E9"/>
    <w:rsid w:val="00FB75B5"/>
    <w:rsid w:val="00FB7796"/>
    <w:rsid w:val="00FC178A"/>
    <w:rsid w:val="00FC5B2B"/>
    <w:rsid w:val="00FC62F2"/>
    <w:rsid w:val="00FC64DF"/>
    <w:rsid w:val="00FC7125"/>
    <w:rsid w:val="00FC777F"/>
    <w:rsid w:val="00FD2190"/>
    <w:rsid w:val="00FD7587"/>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0">
    <w:name w:val="Цитата2"/>
    <w:basedOn w:val="a"/>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3"/>
    <w:rsid w:val="00352C02"/>
    <w:pPr>
      <w:ind w:firstLine="709"/>
      <w:jc w:val="both"/>
    </w:pPr>
    <w:rPr>
      <w:snapToGrid w:val="0"/>
    </w:rPr>
  </w:style>
  <w:style w:type="paragraph" w:customStyle="1" w:styleId="2f3">
    <w:name w:val="Обычный2"/>
    <w:rsid w:val="00352C02"/>
    <w:rPr>
      <w:sz w:val="28"/>
    </w:rPr>
  </w:style>
  <w:style w:type="paragraph" w:customStyle="1" w:styleId="2f4">
    <w:name w:val="Основной текст2"/>
    <w:basedOn w:val="2f3"/>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C42B1-6795-404A-99AE-76DC440C0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3425</Words>
  <Characters>19526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2014-03-04T03:12:00Z</cp:lastPrinted>
  <dcterms:created xsi:type="dcterms:W3CDTF">2014-03-05T08:55:00Z</dcterms:created>
  <dcterms:modified xsi:type="dcterms:W3CDTF">2014-03-05T08:55:00Z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38e6fd00-53e7-4760-bd20-58090dcb9f28</vt:lpwstr>
  </property>
</Properties>
</file>